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373" w:rsidRDefault="00702373" w:rsidP="00702373">
      <w:pPr>
        <w:jc w:val="center"/>
        <w:rPr>
          <w:b/>
          <w:i/>
          <w:sz w:val="48"/>
          <w:szCs w:val="48"/>
        </w:rPr>
      </w:pPr>
      <w:r w:rsidRPr="00842977">
        <w:rPr>
          <w:b/>
          <w:i/>
          <w:sz w:val="52"/>
          <w:szCs w:val="52"/>
        </w:rPr>
        <w:t>ШАЙДУРОВСКИЙ  ВЕСТНИК</w:t>
      </w:r>
    </w:p>
    <w:p w:rsidR="00702373" w:rsidRDefault="00702373" w:rsidP="00702373">
      <w:pPr>
        <w:jc w:val="center"/>
        <w:rPr>
          <w:b/>
          <w:i/>
          <w:sz w:val="48"/>
          <w:szCs w:val="48"/>
        </w:rPr>
      </w:pPr>
      <w:r>
        <w:rPr>
          <w:b/>
          <w:i/>
          <w:sz w:val="48"/>
          <w:szCs w:val="48"/>
        </w:rPr>
        <w:t>№</w:t>
      </w:r>
      <w:r w:rsidR="0080465A">
        <w:rPr>
          <w:b/>
          <w:i/>
          <w:sz w:val="48"/>
          <w:szCs w:val="48"/>
        </w:rPr>
        <w:t xml:space="preserve"> </w:t>
      </w:r>
      <w:r w:rsidR="002D2429">
        <w:rPr>
          <w:b/>
          <w:i/>
          <w:sz w:val="48"/>
          <w:szCs w:val="48"/>
        </w:rPr>
        <w:t>1</w:t>
      </w:r>
      <w:r w:rsidR="006F6212">
        <w:rPr>
          <w:b/>
          <w:i/>
          <w:sz w:val="48"/>
          <w:szCs w:val="48"/>
        </w:rPr>
        <w:t>7</w:t>
      </w:r>
      <w:r w:rsidR="00A27BED">
        <w:rPr>
          <w:b/>
          <w:i/>
          <w:sz w:val="48"/>
          <w:szCs w:val="48"/>
        </w:rPr>
        <w:t xml:space="preserve"> </w:t>
      </w:r>
      <w:r w:rsidR="006D2D7F">
        <w:rPr>
          <w:b/>
          <w:i/>
          <w:sz w:val="48"/>
          <w:szCs w:val="48"/>
        </w:rPr>
        <w:t>(1</w:t>
      </w:r>
      <w:r w:rsidR="006A0C79">
        <w:rPr>
          <w:b/>
          <w:i/>
          <w:sz w:val="48"/>
          <w:szCs w:val="48"/>
        </w:rPr>
        <w:t>7</w:t>
      </w:r>
      <w:r w:rsidR="006F6212">
        <w:rPr>
          <w:b/>
          <w:i/>
          <w:sz w:val="48"/>
          <w:szCs w:val="48"/>
        </w:rPr>
        <w:t>9</w:t>
      </w:r>
      <w:r w:rsidR="00167C99">
        <w:rPr>
          <w:b/>
          <w:i/>
          <w:sz w:val="48"/>
          <w:szCs w:val="48"/>
        </w:rPr>
        <w:t>)</w:t>
      </w:r>
      <w:r w:rsidR="003373C5">
        <w:rPr>
          <w:b/>
          <w:i/>
          <w:sz w:val="48"/>
          <w:szCs w:val="48"/>
        </w:rPr>
        <w:t xml:space="preserve"> </w:t>
      </w:r>
      <w:r w:rsidR="006F6212">
        <w:rPr>
          <w:b/>
          <w:i/>
          <w:sz w:val="48"/>
          <w:szCs w:val="48"/>
        </w:rPr>
        <w:t>25</w:t>
      </w:r>
      <w:r w:rsidR="00C963A8">
        <w:rPr>
          <w:b/>
          <w:i/>
          <w:sz w:val="48"/>
          <w:szCs w:val="48"/>
        </w:rPr>
        <w:t xml:space="preserve"> августа </w:t>
      </w:r>
      <w:r>
        <w:rPr>
          <w:b/>
          <w:i/>
          <w:sz w:val="48"/>
          <w:szCs w:val="48"/>
        </w:rPr>
        <w:t xml:space="preserve"> 20</w:t>
      </w:r>
      <w:r w:rsidR="002B5959">
        <w:rPr>
          <w:b/>
          <w:i/>
          <w:sz w:val="48"/>
          <w:szCs w:val="48"/>
        </w:rPr>
        <w:t>1</w:t>
      </w:r>
      <w:r w:rsidR="00EF4914">
        <w:rPr>
          <w:b/>
          <w:i/>
          <w:sz w:val="48"/>
          <w:szCs w:val="48"/>
        </w:rPr>
        <w:t>7</w:t>
      </w:r>
      <w:r>
        <w:rPr>
          <w:b/>
          <w:i/>
          <w:sz w:val="48"/>
          <w:szCs w:val="48"/>
        </w:rPr>
        <w:t xml:space="preserve"> года</w:t>
      </w:r>
    </w:p>
    <w:p w:rsidR="00702373" w:rsidRDefault="00702373" w:rsidP="00702373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Информационный бюллетень органов местного самоуправления</w:t>
      </w:r>
    </w:p>
    <w:p w:rsidR="00702373" w:rsidRPr="00842977" w:rsidRDefault="00702373" w:rsidP="00702373">
      <w:pPr>
        <w:pBdr>
          <w:bottom w:val="single" w:sz="6" w:space="1" w:color="auto"/>
        </w:pBdr>
        <w:jc w:val="center"/>
        <w:rPr>
          <w:b/>
          <w:i/>
          <w:sz w:val="32"/>
          <w:szCs w:val="32"/>
        </w:rPr>
      </w:pPr>
      <w:r w:rsidRPr="00842977">
        <w:rPr>
          <w:b/>
          <w:i/>
          <w:sz w:val="32"/>
          <w:szCs w:val="32"/>
        </w:rPr>
        <w:t>Шайдуровского сельсовета</w:t>
      </w:r>
    </w:p>
    <w:p w:rsidR="00DA3D9F" w:rsidRDefault="00DA3D9F" w:rsidP="00E32AEB">
      <w:pPr>
        <w:spacing w:line="0" w:lineRule="atLeast"/>
        <w:jc w:val="center"/>
        <w:rPr>
          <w:sz w:val="28"/>
          <w:szCs w:val="28"/>
        </w:rPr>
      </w:pPr>
    </w:p>
    <w:p w:rsidR="00DA3D9F" w:rsidRDefault="00DA3D9F" w:rsidP="00E32AEB">
      <w:pPr>
        <w:spacing w:line="0" w:lineRule="atLeast"/>
        <w:jc w:val="center"/>
        <w:rPr>
          <w:sz w:val="28"/>
          <w:szCs w:val="28"/>
        </w:rPr>
      </w:pPr>
    </w:p>
    <w:p w:rsidR="009A7127" w:rsidRPr="000524E5" w:rsidRDefault="009A7127" w:rsidP="009A7127">
      <w:pPr>
        <w:shd w:val="clear" w:color="auto" w:fill="FFFFFF"/>
        <w:spacing w:line="0" w:lineRule="atLeast"/>
        <w:jc w:val="center"/>
        <w:rPr>
          <w:color w:val="000000"/>
          <w:sz w:val="28"/>
          <w:szCs w:val="28"/>
        </w:rPr>
      </w:pPr>
      <w:r w:rsidRPr="000524E5">
        <w:rPr>
          <w:color w:val="000000"/>
          <w:sz w:val="28"/>
          <w:szCs w:val="28"/>
        </w:rPr>
        <w:t xml:space="preserve">АДМИНИСТРАЦИЯ </w:t>
      </w:r>
    </w:p>
    <w:p w:rsidR="009A7127" w:rsidRPr="000524E5" w:rsidRDefault="009A7127" w:rsidP="009A7127">
      <w:pPr>
        <w:shd w:val="clear" w:color="auto" w:fill="FFFFFF"/>
        <w:spacing w:line="0" w:lineRule="atLeast"/>
        <w:jc w:val="center"/>
        <w:rPr>
          <w:color w:val="000000"/>
          <w:sz w:val="28"/>
          <w:szCs w:val="28"/>
        </w:rPr>
      </w:pPr>
      <w:r w:rsidRPr="000524E5">
        <w:rPr>
          <w:color w:val="000000"/>
          <w:sz w:val="28"/>
          <w:szCs w:val="28"/>
        </w:rPr>
        <w:t xml:space="preserve">ШАЙДУРОВСКОГО  СЕЛЬСОВЕТА </w:t>
      </w:r>
    </w:p>
    <w:p w:rsidR="009A7127" w:rsidRPr="000524E5" w:rsidRDefault="009A7127" w:rsidP="009A7127">
      <w:pPr>
        <w:shd w:val="clear" w:color="auto" w:fill="FFFFFF"/>
        <w:spacing w:line="0" w:lineRule="atLeast"/>
        <w:jc w:val="center"/>
        <w:rPr>
          <w:color w:val="000000"/>
          <w:sz w:val="28"/>
          <w:szCs w:val="28"/>
        </w:rPr>
      </w:pPr>
      <w:r w:rsidRPr="000524E5">
        <w:rPr>
          <w:color w:val="000000"/>
          <w:sz w:val="28"/>
          <w:szCs w:val="28"/>
        </w:rPr>
        <w:t xml:space="preserve">Сузунского  района Новосибирской области </w:t>
      </w:r>
    </w:p>
    <w:p w:rsidR="009A7127" w:rsidRPr="000524E5" w:rsidRDefault="009A7127" w:rsidP="009A7127">
      <w:pPr>
        <w:shd w:val="clear" w:color="auto" w:fill="FFFFFF"/>
        <w:spacing w:line="0" w:lineRule="atLeast"/>
        <w:jc w:val="center"/>
        <w:rPr>
          <w:color w:val="000000"/>
          <w:sz w:val="28"/>
          <w:szCs w:val="28"/>
        </w:rPr>
      </w:pPr>
    </w:p>
    <w:p w:rsidR="009A7127" w:rsidRPr="000524E5" w:rsidRDefault="009A7127" w:rsidP="009A7127">
      <w:pPr>
        <w:shd w:val="clear" w:color="auto" w:fill="FFFFFF"/>
        <w:spacing w:line="0" w:lineRule="atLeast"/>
        <w:jc w:val="center"/>
        <w:rPr>
          <w:color w:val="000000"/>
          <w:sz w:val="28"/>
          <w:szCs w:val="28"/>
        </w:rPr>
      </w:pPr>
      <w:r w:rsidRPr="000524E5">
        <w:rPr>
          <w:color w:val="000000"/>
          <w:sz w:val="28"/>
          <w:szCs w:val="28"/>
        </w:rPr>
        <w:t xml:space="preserve">ПОСТАНОВЛЕНИЕ </w:t>
      </w:r>
    </w:p>
    <w:p w:rsidR="009A7127" w:rsidRDefault="009A7127" w:rsidP="009A7127">
      <w:pPr>
        <w:shd w:val="clear" w:color="auto" w:fill="FFFFFF"/>
        <w:spacing w:line="0" w:lineRule="atLeast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с.Шайдурово</w:t>
      </w:r>
    </w:p>
    <w:p w:rsidR="009A7127" w:rsidRDefault="009A7127" w:rsidP="009A7127">
      <w:pPr>
        <w:shd w:val="clear" w:color="auto" w:fill="FFFFFF"/>
        <w:spacing w:line="0" w:lineRule="atLeast"/>
        <w:jc w:val="center"/>
        <w:rPr>
          <w:color w:val="000000"/>
          <w:sz w:val="28"/>
          <w:szCs w:val="28"/>
        </w:rPr>
      </w:pPr>
    </w:p>
    <w:p w:rsidR="009A7127" w:rsidRDefault="009A7127" w:rsidP="009A7127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14.08.2017                                                                                                  № 104</w:t>
      </w:r>
    </w:p>
    <w:p w:rsidR="009A7127" w:rsidRDefault="009A7127" w:rsidP="009A7127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</w:p>
    <w:p w:rsidR="009A7127" w:rsidRPr="00D859D4" w:rsidRDefault="009A7127" w:rsidP="009A7127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D859D4">
        <w:rPr>
          <w:b/>
          <w:bCs/>
          <w:color w:val="000000"/>
          <w:sz w:val="28"/>
          <w:szCs w:val="28"/>
        </w:rPr>
        <w:t> </w:t>
      </w:r>
    </w:p>
    <w:p w:rsidR="009A7127" w:rsidRPr="00D859D4" w:rsidRDefault="009A7127" w:rsidP="009A7127">
      <w:pPr>
        <w:shd w:val="clear" w:color="auto" w:fill="FFFFFF"/>
        <w:spacing w:line="0" w:lineRule="atLeast"/>
        <w:rPr>
          <w:color w:val="000000"/>
          <w:sz w:val="28"/>
          <w:szCs w:val="28"/>
        </w:rPr>
      </w:pPr>
      <w:r w:rsidRPr="00D859D4">
        <w:rPr>
          <w:bCs/>
          <w:color w:val="000000"/>
          <w:sz w:val="28"/>
          <w:szCs w:val="28"/>
        </w:rPr>
        <w:t xml:space="preserve">О нормативах финансовых затрат </w:t>
      </w:r>
      <w:r>
        <w:rPr>
          <w:bCs/>
          <w:color w:val="000000"/>
          <w:sz w:val="28"/>
          <w:szCs w:val="28"/>
        </w:rPr>
        <w:t xml:space="preserve">на </w:t>
      </w:r>
      <w:r w:rsidRPr="00D859D4">
        <w:rPr>
          <w:bCs/>
          <w:color w:val="000000"/>
          <w:sz w:val="28"/>
          <w:szCs w:val="28"/>
        </w:rPr>
        <w:t xml:space="preserve">капитальный ремонт, ремонт, содержание автомобильных дорог общего пользования местного значения </w:t>
      </w:r>
      <w:r>
        <w:rPr>
          <w:bCs/>
          <w:color w:val="000000"/>
          <w:sz w:val="28"/>
          <w:szCs w:val="28"/>
        </w:rPr>
        <w:t xml:space="preserve"> Шайдуровского</w:t>
      </w:r>
      <w:r w:rsidRPr="00D859D4">
        <w:rPr>
          <w:bCs/>
          <w:color w:val="000000"/>
          <w:sz w:val="28"/>
          <w:szCs w:val="28"/>
        </w:rPr>
        <w:t xml:space="preserve"> сельсовета</w:t>
      </w:r>
      <w:r>
        <w:rPr>
          <w:bCs/>
          <w:color w:val="000000"/>
          <w:sz w:val="28"/>
          <w:szCs w:val="28"/>
        </w:rPr>
        <w:t xml:space="preserve"> Сузунского Новосибирской области</w:t>
      </w:r>
      <w:r w:rsidRPr="00D859D4">
        <w:rPr>
          <w:bCs/>
          <w:color w:val="000000"/>
          <w:sz w:val="28"/>
          <w:szCs w:val="28"/>
        </w:rPr>
        <w:t xml:space="preserve"> и правилах расчета размера ассигнований бюджета </w:t>
      </w:r>
      <w:r>
        <w:rPr>
          <w:bCs/>
          <w:color w:val="000000"/>
          <w:sz w:val="28"/>
          <w:szCs w:val="28"/>
        </w:rPr>
        <w:t xml:space="preserve"> Шайдуровского сельсовета Сузунского района Новосибирской области </w:t>
      </w:r>
      <w:r w:rsidRPr="00D859D4">
        <w:rPr>
          <w:bCs/>
          <w:color w:val="000000"/>
          <w:sz w:val="28"/>
          <w:szCs w:val="28"/>
        </w:rPr>
        <w:t xml:space="preserve"> на указанные цели</w:t>
      </w:r>
    </w:p>
    <w:p w:rsidR="009A7127" w:rsidRPr="00D859D4" w:rsidRDefault="009A7127" w:rsidP="009A7127">
      <w:pPr>
        <w:shd w:val="clear" w:color="auto" w:fill="FFFFFF"/>
        <w:spacing w:line="0" w:lineRule="atLeast"/>
        <w:ind w:firstLine="567"/>
        <w:rPr>
          <w:color w:val="000000"/>
          <w:sz w:val="28"/>
          <w:szCs w:val="28"/>
        </w:rPr>
      </w:pPr>
      <w:r w:rsidRPr="00D859D4">
        <w:rPr>
          <w:color w:val="000000"/>
          <w:sz w:val="28"/>
          <w:szCs w:val="28"/>
        </w:rPr>
        <w:t> </w:t>
      </w:r>
    </w:p>
    <w:p w:rsidR="009A7127" w:rsidRDefault="009A7127" w:rsidP="009A7127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D859D4">
        <w:rPr>
          <w:color w:val="000000"/>
          <w:sz w:val="28"/>
          <w:szCs w:val="28"/>
        </w:rPr>
        <w:t> В соответствии с Федеральным законом </w:t>
      </w:r>
      <w:hyperlink r:id="rId8" w:tgtFrame="Logical" w:history="1">
        <w:r w:rsidRPr="00D859D4">
          <w:rPr>
            <w:sz w:val="28"/>
            <w:szCs w:val="28"/>
          </w:rPr>
          <w:t>от 08.11.2007 № 257-ФЗ</w:t>
        </w:r>
      </w:hyperlink>
      <w:r w:rsidRPr="00D859D4">
        <w:rPr>
          <w:color w:val="000000"/>
          <w:sz w:val="28"/>
          <w:szCs w:val="28"/>
        </w:rPr>
        <w:t> 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Федерации", Постановлением Правительства Новосибирской области</w:t>
      </w:r>
      <w:r>
        <w:rPr>
          <w:color w:val="000000"/>
          <w:sz w:val="28"/>
          <w:szCs w:val="28"/>
        </w:rPr>
        <w:t xml:space="preserve"> от 03.05.2012 № 228-п «</w:t>
      </w:r>
      <w:r w:rsidRPr="00D859D4">
        <w:rPr>
          <w:color w:val="000000"/>
          <w:sz w:val="28"/>
          <w:szCs w:val="28"/>
        </w:rPr>
        <w:t>О нормативах финансовых затрат на капитальный ремонт и ремонт автомобильных дорог Новосибирской области регионального или межмуниципального значения и правилах их расчета»</w:t>
      </w:r>
      <w:r>
        <w:rPr>
          <w:color w:val="000000"/>
          <w:sz w:val="28"/>
          <w:szCs w:val="28"/>
        </w:rPr>
        <w:t>, Уставом  Шайдуровского сельсовета Сузунского района Новосибирской области, администрация  Шайдуровского  сельсовета Сузунского района Новосибирской области</w:t>
      </w:r>
    </w:p>
    <w:p w:rsidR="009A7127" w:rsidRPr="00D859D4" w:rsidRDefault="009A7127" w:rsidP="009A7127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</w:p>
    <w:p w:rsidR="009A7127" w:rsidRDefault="009A7127" w:rsidP="009A7127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ПОСТАНОВЛЯЕТ</w:t>
      </w:r>
      <w:r w:rsidRPr="00D859D4">
        <w:rPr>
          <w:color w:val="000000"/>
          <w:sz w:val="28"/>
          <w:szCs w:val="28"/>
        </w:rPr>
        <w:t>:</w:t>
      </w:r>
    </w:p>
    <w:p w:rsidR="009A7127" w:rsidRPr="00D859D4" w:rsidRDefault="009A7127" w:rsidP="009A7127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</w:p>
    <w:p w:rsidR="009A7127" w:rsidRPr="00A320DB" w:rsidRDefault="009A7127" w:rsidP="009A7127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D859D4">
        <w:rPr>
          <w:color w:val="000000"/>
          <w:sz w:val="28"/>
          <w:szCs w:val="28"/>
        </w:rPr>
        <w:t>1. Утвердить нормативы финансовых затрат на содержание автомобильных дорог</w:t>
      </w:r>
      <w:r>
        <w:rPr>
          <w:color w:val="000000"/>
          <w:sz w:val="28"/>
          <w:szCs w:val="28"/>
        </w:rPr>
        <w:t xml:space="preserve"> </w:t>
      </w:r>
      <w:r w:rsidRPr="00D859D4">
        <w:rPr>
          <w:color w:val="000000"/>
          <w:sz w:val="28"/>
          <w:szCs w:val="28"/>
        </w:rPr>
        <w:t xml:space="preserve">общего пользования местного значения </w:t>
      </w:r>
      <w:r>
        <w:rPr>
          <w:color w:val="000000"/>
          <w:sz w:val="28"/>
          <w:szCs w:val="28"/>
        </w:rPr>
        <w:t xml:space="preserve"> Шайдуровского  сельсовета Сузунского района Новосибирской области:</w:t>
      </w:r>
    </w:p>
    <w:p w:rsidR="009A7127" w:rsidRPr="00A320DB" w:rsidRDefault="009A7127" w:rsidP="009A7127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A320DB">
        <w:rPr>
          <w:color w:val="000000"/>
          <w:sz w:val="28"/>
          <w:szCs w:val="28"/>
        </w:rPr>
        <w:t>8580 тыс. рублей/км – на капитальный ремонт;</w:t>
      </w:r>
    </w:p>
    <w:p w:rsidR="009A7127" w:rsidRPr="00A320DB" w:rsidRDefault="009A7127" w:rsidP="009A7127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A320DB">
        <w:rPr>
          <w:color w:val="000000"/>
          <w:sz w:val="28"/>
          <w:szCs w:val="28"/>
        </w:rPr>
        <w:t>2715 тыс. рублей/км – на ремонт;</w:t>
      </w:r>
    </w:p>
    <w:p w:rsidR="009A7127" w:rsidRPr="00D859D4" w:rsidRDefault="009A7127" w:rsidP="009A7127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A320DB">
        <w:rPr>
          <w:color w:val="000000"/>
          <w:sz w:val="28"/>
          <w:szCs w:val="28"/>
        </w:rPr>
        <w:t>25 тыс. рублей/км - на содержание.</w:t>
      </w:r>
    </w:p>
    <w:p w:rsidR="009A7127" w:rsidRPr="00A320DB" w:rsidRDefault="009A7127" w:rsidP="009A712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320DB">
        <w:rPr>
          <w:color w:val="000000"/>
          <w:sz w:val="28"/>
          <w:szCs w:val="28"/>
        </w:rPr>
        <w:t xml:space="preserve">2. </w:t>
      </w:r>
      <w:r>
        <w:rPr>
          <w:sz w:val="28"/>
          <w:szCs w:val="28"/>
        </w:rPr>
        <w:t>Утвердить прилаг</w:t>
      </w:r>
      <w:r w:rsidRPr="0051222E">
        <w:rPr>
          <w:sz w:val="28"/>
          <w:szCs w:val="28"/>
        </w:rPr>
        <w:t xml:space="preserve">аемые </w:t>
      </w:r>
      <w:hyperlink r:id="rId9" w:history="1">
        <w:r w:rsidRPr="0051222E">
          <w:rPr>
            <w:sz w:val="28"/>
            <w:szCs w:val="28"/>
          </w:rPr>
          <w:t>Правила</w:t>
        </w:r>
      </w:hyperlink>
      <w:r w:rsidRPr="0051222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расчета финансовых затрат на капитальный ремонт и ремонт </w:t>
      </w:r>
      <w:r w:rsidRPr="00D859D4">
        <w:rPr>
          <w:bCs/>
          <w:color w:val="000000"/>
          <w:sz w:val="28"/>
          <w:szCs w:val="28"/>
        </w:rPr>
        <w:t xml:space="preserve">автомобильных дорог общего пользования местного значения </w:t>
      </w:r>
      <w:r>
        <w:rPr>
          <w:bCs/>
          <w:color w:val="000000"/>
          <w:sz w:val="28"/>
          <w:szCs w:val="28"/>
        </w:rPr>
        <w:t xml:space="preserve"> Шайдуровского </w:t>
      </w:r>
      <w:r w:rsidRPr="00D859D4">
        <w:rPr>
          <w:bCs/>
          <w:color w:val="000000"/>
          <w:sz w:val="28"/>
          <w:szCs w:val="28"/>
        </w:rPr>
        <w:t xml:space="preserve"> сельсовета</w:t>
      </w:r>
      <w:r>
        <w:rPr>
          <w:bCs/>
          <w:color w:val="000000"/>
          <w:sz w:val="28"/>
          <w:szCs w:val="28"/>
        </w:rPr>
        <w:t xml:space="preserve"> Сузунского района Новосибирской области</w:t>
      </w:r>
      <w:r w:rsidRPr="00D859D4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при определении размера ассигнований из местного бюджета Шайдуровского </w:t>
      </w:r>
      <w:r w:rsidRPr="00D859D4">
        <w:rPr>
          <w:bCs/>
          <w:color w:val="000000"/>
          <w:sz w:val="28"/>
          <w:szCs w:val="28"/>
        </w:rPr>
        <w:t xml:space="preserve"> сельсовета</w:t>
      </w:r>
      <w:r>
        <w:rPr>
          <w:bCs/>
          <w:color w:val="000000"/>
          <w:sz w:val="28"/>
          <w:szCs w:val="28"/>
        </w:rPr>
        <w:t xml:space="preserve"> Сузунского района Новосибирской области</w:t>
      </w:r>
      <w:r>
        <w:rPr>
          <w:sz w:val="28"/>
          <w:szCs w:val="28"/>
        </w:rPr>
        <w:t>, предусматриваемых на эти цели</w:t>
      </w:r>
      <w:r w:rsidRPr="00A320DB">
        <w:rPr>
          <w:sz w:val="28"/>
          <w:szCs w:val="28"/>
        </w:rPr>
        <w:t>.</w:t>
      </w:r>
    </w:p>
    <w:p w:rsidR="009A7127" w:rsidRPr="00D859D4" w:rsidRDefault="009A7127" w:rsidP="009A7127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D859D4">
        <w:rPr>
          <w:color w:val="000000"/>
          <w:sz w:val="28"/>
          <w:szCs w:val="28"/>
        </w:rPr>
        <w:lastRenderedPageBreak/>
        <w:t>3. Установить, что при расчете размера ассигнований</w:t>
      </w:r>
      <w:r>
        <w:rPr>
          <w:color w:val="000000"/>
          <w:sz w:val="28"/>
          <w:szCs w:val="28"/>
        </w:rPr>
        <w:t xml:space="preserve"> </w:t>
      </w:r>
      <w:r w:rsidRPr="00D859D4">
        <w:rPr>
          <w:color w:val="000000"/>
          <w:sz w:val="28"/>
          <w:szCs w:val="28"/>
        </w:rPr>
        <w:t xml:space="preserve">бюджета </w:t>
      </w:r>
      <w:r>
        <w:rPr>
          <w:color w:val="000000"/>
          <w:sz w:val="28"/>
          <w:szCs w:val="28"/>
        </w:rPr>
        <w:t xml:space="preserve"> Шайдуровского сельсовета Сузунского района Новосибирской области</w:t>
      </w:r>
      <w:r w:rsidRPr="00D859D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Pr="00D859D4">
        <w:rPr>
          <w:color w:val="000000"/>
          <w:sz w:val="28"/>
          <w:szCs w:val="28"/>
        </w:rPr>
        <w:t>на содержание автомобильных дорог общего пользования местного значения</w:t>
      </w:r>
      <w:r>
        <w:rPr>
          <w:color w:val="000000"/>
          <w:sz w:val="28"/>
          <w:szCs w:val="28"/>
        </w:rPr>
        <w:t xml:space="preserve"> </w:t>
      </w:r>
      <w:r w:rsidRPr="00D859D4">
        <w:rPr>
          <w:color w:val="000000"/>
          <w:sz w:val="28"/>
          <w:szCs w:val="28"/>
        </w:rPr>
        <w:t>на очередной финансовый год и плановый период применяются поправочные коэффициенты:</w:t>
      </w:r>
    </w:p>
    <w:p w:rsidR="009A7127" w:rsidRPr="00A320DB" w:rsidRDefault="009A7127" w:rsidP="009A7127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A320DB">
        <w:rPr>
          <w:color w:val="000000"/>
          <w:sz w:val="28"/>
          <w:szCs w:val="28"/>
        </w:rPr>
        <w:t>на капитальный ремонт</w:t>
      </w:r>
    </w:p>
    <w:p w:rsidR="009A7127" w:rsidRPr="00A320DB" w:rsidRDefault="009A7127" w:rsidP="009A7127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A320DB">
        <w:rPr>
          <w:color w:val="000000"/>
          <w:sz w:val="28"/>
          <w:szCs w:val="28"/>
        </w:rPr>
        <w:t>201</w:t>
      </w:r>
      <w:r w:rsidRPr="009A7127">
        <w:rPr>
          <w:color w:val="000000"/>
          <w:sz w:val="28"/>
          <w:szCs w:val="28"/>
        </w:rPr>
        <w:t>7</w:t>
      </w:r>
      <w:r w:rsidRPr="00A320DB">
        <w:rPr>
          <w:color w:val="000000"/>
          <w:sz w:val="28"/>
          <w:szCs w:val="28"/>
        </w:rPr>
        <w:t xml:space="preserve"> год – 0,105;</w:t>
      </w:r>
    </w:p>
    <w:p w:rsidR="009A7127" w:rsidRPr="00A320DB" w:rsidRDefault="009A7127" w:rsidP="009A7127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A320DB">
        <w:rPr>
          <w:color w:val="000000"/>
          <w:sz w:val="28"/>
          <w:szCs w:val="28"/>
        </w:rPr>
        <w:t>201</w:t>
      </w:r>
      <w:r w:rsidRPr="009A7127">
        <w:rPr>
          <w:color w:val="000000"/>
          <w:sz w:val="28"/>
          <w:szCs w:val="28"/>
        </w:rPr>
        <w:t>8</w:t>
      </w:r>
      <w:r w:rsidRPr="00A320DB">
        <w:rPr>
          <w:color w:val="000000"/>
          <w:sz w:val="28"/>
          <w:szCs w:val="28"/>
        </w:rPr>
        <w:t xml:space="preserve"> год – 0,105;</w:t>
      </w:r>
    </w:p>
    <w:p w:rsidR="009A7127" w:rsidRPr="00A320DB" w:rsidRDefault="009A7127" w:rsidP="009A7127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A320DB">
        <w:rPr>
          <w:color w:val="000000"/>
          <w:sz w:val="28"/>
          <w:szCs w:val="28"/>
        </w:rPr>
        <w:t>201</w:t>
      </w:r>
      <w:r w:rsidRPr="009A7127">
        <w:rPr>
          <w:color w:val="000000"/>
          <w:sz w:val="28"/>
          <w:szCs w:val="28"/>
        </w:rPr>
        <w:t>9</w:t>
      </w:r>
      <w:r w:rsidRPr="00A320DB">
        <w:rPr>
          <w:color w:val="000000"/>
          <w:sz w:val="28"/>
          <w:szCs w:val="28"/>
        </w:rPr>
        <w:t xml:space="preserve"> год – 0,105.</w:t>
      </w:r>
    </w:p>
    <w:p w:rsidR="009A7127" w:rsidRPr="00A320DB" w:rsidRDefault="009A7127" w:rsidP="009A7127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A320DB">
        <w:rPr>
          <w:color w:val="000000"/>
          <w:sz w:val="28"/>
          <w:szCs w:val="28"/>
        </w:rPr>
        <w:t>на текущий ремонт</w:t>
      </w:r>
    </w:p>
    <w:p w:rsidR="009A7127" w:rsidRPr="00A320DB" w:rsidRDefault="009A7127" w:rsidP="009A7127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A320DB">
        <w:rPr>
          <w:color w:val="000000"/>
          <w:sz w:val="28"/>
          <w:szCs w:val="28"/>
        </w:rPr>
        <w:t>201</w:t>
      </w:r>
      <w:r w:rsidRPr="000524E5">
        <w:rPr>
          <w:color w:val="000000"/>
          <w:sz w:val="28"/>
          <w:szCs w:val="28"/>
        </w:rPr>
        <w:t>7</w:t>
      </w:r>
      <w:r w:rsidRPr="00A320DB">
        <w:rPr>
          <w:color w:val="000000"/>
          <w:sz w:val="28"/>
          <w:szCs w:val="28"/>
        </w:rPr>
        <w:t xml:space="preserve"> год – 0,2</w:t>
      </w:r>
    </w:p>
    <w:p w:rsidR="009A7127" w:rsidRPr="00A320DB" w:rsidRDefault="009A7127" w:rsidP="009A7127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A320DB">
        <w:rPr>
          <w:color w:val="000000"/>
          <w:sz w:val="28"/>
          <w:szCs w:val="28"/>
        </w:rPr>
        <w:t>201</w:t>
      </w:r>
      <w:r w:rsidRPr="000524E5">
        <w:rPr>
          <w:color w:val="000000"/>
          <w:sz w:val="28"/>
          <w:szCs w:val="28"/>
        </w:rPr>
        <w:t>8</w:t>
      </w:r>
      <w:r w:rsidRPr="00A320DB">
        <w:rPr>
          <w:color w:val="000000"/>
          <w:sz w:val="28"/>
          <w:szCs w:val="28"/>
        </w:rPr>
        <w:t xml:space="preserve"> год – 0,2</w:t>
      </w:r>
    </w:p>
    <w:p w:rsidR="009A7127" w:rsidRPr="00D859D4" w:rsidRDefault="009A7127" w:rsidP="009A7127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A320DB">
        <w:rPr>
          <w:color w:val="000000"/>
          <w:sz w:val="28"/>
          <w:szCs w:val="28"/>
        </w:rPr>
        <w:t>201</w:t>
      </w:r>
      <w:r w:rsidRPr="000524E5">
        <w:rPr>
          <w:color w:val="000000"/>
          <w:sz w:val="28"/>
          <w:szCs w:val="28"/>
        </w:rPr>
        <w:t>9</w:t>
      </w:r>
      <w:r w:rsidRPr="00A320DB">
        <w:rPr>
          <w:color w:val="000000"/>
          <w:sz w:val="28"/>
          <w:szCs w:val="28"/>
        </w:rPr>
        <w:t xml:space="preserve"> год – 0,2</w:t>
      </w:r>
    </w:p>
    <w:p w:rsidR="009A7127" w:rsidRPr="00D859D4" w:rsidRDefault="009A7127" w:rsidP="009A7127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D859D4">
        <w:rPr>
          <w:color w:val="000000"/>
          <w:sz w:val="28"/>
          <w:szCs w:val="28"/>
        </w:rPr>
        <w:t>4. Настоящее постановление вступает в силу со дня</w:t>
      </w:r>
      <w:r>
        <w:rPr>
          <w:color w:val="000000"/>
          <w:sz w:val="28"/>
          <w:szCs w:val="28"/>
        </w:rPr>
        <w:t xml:space="preserve"> его официального опубликования в информационном издании  « Шайдуровский вестник» и на официальном сайте Шайдуровского сельсовета Сузунского района Новосибирской области.</w:t>
      </w:r>
    </w:p>
    <w:p w:rsidR="009A7127" w:rsidRPr="00D859D4" w:rsidRDefault="009A7127" w:rsidP="009A7127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D859D4">
        <w:rPr>
          <w:color w:val="000000"/>
          <w:sz w:val="28"/>
          <w:szCs w:val="28"/>
        </w:rPr>
        <w:t xml:space="preserve">5. Контроль за выполнением </w:t>
      </w:r>
      <w:r>
        <w:rPr>
          <w:color w:val="000000"/>
          <w:sz w:val="28"/>
          <w:szCs w:val="28"/>
        </w:rPr>
        <w:t xml:space="preserve">настоящего </w:t>
      </w:r>
      <w:r w:rsidRPr="00D859D4">
        <w:rPr>
          <w:color w:val="000000"/>
          <w:sz w:val="28"/>
          <w:szCs w:val="28"/>
        </w:rPr>
        <w:t xml:space="preserve"> постановления </w:t>
      </w:r>
      <w:r>
        <w:rPr>
          <w:color w:val="000000"/>
          <w:sz w:val="28"/>
          <w:szCs w:val="28"/>
        </w:rPr>
        <w:t>возложить на специалиста 1 разряда администрации Шайдуровского сельсовета Терехову О.А.</w:t>
      </w:r>
      <w:r w:rsidRPr="00D859D4">
        <w:rPr>
          <w:color w:val="000000"/>
          <w:sz w:val="28"/>
          <w:szCs w:val="28"/>
        </w:rPr>
        <w:t> </w:t>
      </w:r>
    </w:p>
    <w:p w:rsidR="009A7127" w:rsidRPr="00D859D4" w:rsidRDefault="009A7127" w:rsidP="009A7127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D859D4">
        <w:rPr>
          <w:color w:val="000000"/>
          <w:sz w:val="28"/>
          <w:szCs w:val="28"/>
        </w:rPr>
        <w:t> </w:t>
      </w:r>
    </w:p>
    <w:p w:rsidR="009A7127" w:rsidRPr="00D859D4" w:rsidRDefault="009A7127" w:rsidP="009A7127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D859D4">
        <w:rPr>
          <w:color w:val="000000"/>
          <w:sz w:val="28"/>
          <w:szCs w:val="28"/>
        </w:rPr>
        <w:t> </w:t>
      </w:r>
    </w:p>
    <w:p w:rsidR="009A7127" w:rsidRDefault="009A7127" w:rsidP="009A7127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Глава Шайдуровского  сельсовета </w:t>
      </w:r>
    </w:p>
    <w:p w:rsidR="009A7127" w:rsidRPr="00D859D4" w:rsidRDefault="009A7127" w:rsidP="009A7127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Сузунского района Новосибирской области</w:t>
      </w:r>
      <w:r w:rsidRPr="00D859D4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                                             Д.Г. Сизов</w:t>
      </w:r>
    </w:p>
    <w:p w:rsidR="009A7127" w:rsidRPr="00D859D4" w:rsidRDefault="009A7127" w:rsidP="009A7127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D859D4">
        <w:rPr>
          <w:color w:val="000000"/>
          <w:sz w:val="28"/>
          <w:szCs w:val="28"/>
        </w:rPr>
        <w:t> </w:t>
      </w:r>
    </w:p>
    <w:p w:rsidR="009A7127" w:rsidRDefault="009A7127" w:rsidP="009A7127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D859D4">
        <w:rPr>
          <w:color w:val="000000"/>
          <w:sz w:val="28"/>
          <w:szCs w:val="28"/>
        </w:rPr>
        <w:t> </w:t>
      </w:r>
    </w:p>
    <w:p w:rsidR="009A7127" w:rsidRDefault="009A7127" w:rsidP="009A7127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</w:p>
    <w:p w:rsidR="009A7127" w:rsidRDefault="009A7127" w:rsidP="009A7127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</w:p>
    <w:p w:rsidR="009A7127" w:rsidRDefault="009A7127" w:rsidP="009A7127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</w:p>
    <w:p w:rsidR="009A7127" w:rsidRDefault="009A7127" w:rsidP="009A7127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</w:p>
    <w:p w:rsidR="009A7127" w:rsidRDefault="009A7127" w:rsidP="009A7127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</w:p>
    <w:p w:rsidR="009A7127" w:rsidRDefault="009A7127" w:rsidP="009A7127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</w:p>
    <w:p w:rsidR="009A7127" w:rsidRDefault="009A7127" w:rsidP="009A7127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</w:p>
    <w:p w:rsidR="009A7127" w:rsidRDefault="009A7127" w:rsidP="009A7127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</w:p>
    <w:p w:rsidR="009A7127" w:rsidRDefault="009A7127" w:rsidP="009A7127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</w:p>
    <w:p w:rsidR="009A7127" w:rsidRDefault="009A7127" w:rsidP="009A7127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</w:p>
    <w:p w:rsidR="009A7127" w:rsidRDefault="009A7127" w:rsidP="009A7127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</w:p>
    <w:p w:rsidR="009A7127" w:rsidRDefault="009A7127" w:rsidP="009A7127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</w:p>
    <w:p w:rsidR="009A7127" w:rsidRDefault="009A7127" w:rsidP="009A7127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</w:p>
    <w:p w:rsidR="009A7127" w:rsidRDefault="009A7127" w:rsidP="009A7127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</w:p>
    <w:p w:rsidR="009A7127" w:rsidRDefault="009A7127" w:rsidP="009A7127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</w:p>
    <w:p w:rsidR="009A7127" w:rsidRDefault="009A7127" w:rsidP="009A7127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</w:p>
    <w:p w:rsidR="009A7127" w:rsidRDefault="009A7127" w:rsidP="009A7127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</w:p>
    <w:p w:rsidR="009A7127" w:rsidRDefault="009A7127" w:rsidP="009A7127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</w:p>
    <w:p w:rsidR="009A7127" w:rsidRDefault="009A7127" w:rsidP="009A7127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</w:p>
    <w:p w:rsidR="009A7127" w:rsidRDefault="009A7127" w:rsidP="009A7127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</w:p>
    <w:p w:rsidR="009A7127" w:rsidRDefault="009A7127" w:rsidP="009A7127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</w:p>
    <w:p w:rsidR="009A7127" w:rsidRDefault="009A7127" w:rsidP="009A7127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</w:p>
    <w:p w:rsidR="009A7127" w:rsidRDefault="009A7127" w:rsidP="009A7127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</w:p>
    <w:p w:rsidR="009A7127" w:rsidRDefault="009A7127" w:rsidP="009A7127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</w:p>
    <w:p w:rsidR="009A7127" w:rsidRDefault="009A7127" w:rsidP="009A7127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</w:p>
    <w:p w:rsidR="009A7127" w:rsidRPr="00D859D4" w:rsidRDefault="009A7127" w:rsidP="009A7127">
      <w:pPr>
        <w:shd w:val="clear" w:color="auto" w:fill="FFFFFF"/>
        <w:spacing w:line="0" w:lineRule="atLeast"/>
        <w:ind w:firstLine="567"/>
        <w:jc w:val="right"/>
        <w:rPr>
          <w:color w:val="000000"/>
          <w:sz w:val="28"/>
          <w:szCs w:val="28"/>
        </w:rPr>
      </w:pPr>
      <w:r w:rsidRPr="00D859D4">
        <w:rPr>
          <w:color w:val="000000"/>
          <w:sz w:val="28"/>
          <w:szCs w:val="28"/>
        </w:rPr>
        <w:t>УТВЕРЖДЕНЫ</w:t>
      </w:r>
    </w:p>
    <w:p w:rsidR="009A7127" w:rsidRDefault="009A7127" w:rsidP="009A7127">
      <w:pPr>
        <w:shd w:val="clear" w:color="auto" w:fill="FFFFFF"/>
        <w:spacing w:line="0" w:lineRule="atLeast"/>
        <w:ind w:firstLine="567"/>
        <w:jc w:val="right"/>
        <w:rPr>
          <w:color w:val="000000"/>
          <w:sz w:val="28"/>
          <w:szCs w:val="28"/>
        </w:rPr>
      </w:pPr>
      <w:r w:rsidRPr="00D859D4">
        <w:rPr>
          <w:color w:val="000000"/>
          <w:sz w:val="28"/>
          <w:szCs w:val="28"/>
        </w:rPr>
        <w:t>Постановлением</w:t>
      </w:r>
      <w:r>
        <w:rPr>
          <w:color w:val="000000"/>
          <w:sz w:val="28"/>
          <w:szCs w:val="28"/>
        </w:rPr>
        <w:t xml:space="preserve"> </w:t>
      </w:r>
    </w:p>
    <w:p w:rsidR="009A7127" w:rsidRDefault="009A7127" w:rsidP="009A7127">
      <w:pPr>
        <w:shd w:val="clear" w:color="auto" w:fill="FFFFFF"/>
        <w:spacing w:line="0" w:lineRule="atLeast"/>
        <w:ind w:firstLine="567"/>
        <w:jc w:val="right"/>
        <w:rPr>
          <w:color w:val="000000"/>
          <w:sz w:val="28"/>
          <w:szCs w:val="28"/>
        </w:rPr>
      </w:pPr>
      <w:r w:rsidRPr="00D859D4">
        <w:rPr>
          <w:color w:val="000000"/>
          <w:sz w:val="28"/>
          <w:szCs w:val="28"/>
        </w:rPr>
        <w:t xml:space="preserve">администрации </w:t>
      </w:r>
      <w:r>
        <w:rPr>
          <w:color w:val="000000"/>
          <w:sz w:val="28"/>
          <w:szCs w:val="28"/>
        </w:rPr>
        <w:t xml:space="preserve"> Шайдуровского сельсовета </w:t>
      </w:r>
    </w:p>
    <w:p w:rsidR="009A7127" w:rsidRDefault="009A7127" w:rsidP="009A7127">
      <w:pPr>
        <w:shd w:val="clear" w:color="auto" w:fill="FFFFFF"/>
        <w:spacing w:line="0" w:lineRule="atLeast"/>
        <w:ind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Сузунского района </w:t>
      </w:r>
    </w:p>
    <w:p w:rsidR="009A7127" w:rsidRPr="00D859D4" w:rsidRDefault="009A7127" w:rsidP="009A7127">
      <w:pPr>
        <w:shd w:val="clear" w:color="auto" w:fill="FFFFFF"/>
        <w:spacing w:line="0" w:lineRule="atLeast"/>
        <w:ind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Новосибирской области</w:t>
      </w:r>
    </w:p>
    <w:p w:rsidR="009A7127" w:rsidRPr="00D859D4" w:rsidRDefault="009A7127" w:rsidP="009A7127">
      <w:pPr>
        <w:shd w:val="clear" w:color="auto" w:fill="FFFFFF"/>
        <w:spacing w:line="0" w:lineRule="atLeast"/>
        <w:ind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14.08.2017 № 104</w:t>
      </w:r>
    </w:p>
    <w:p w:rsidR="009A7127" w:rsidRPr="00D859D4" w:rsidRDefault="009A7127" w:rsidP="009A7127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D859D4">
        <w:rPr>
          <w:color w:val="000000"/>
          <w:sz w:val="28"/>
          <w:szCs w:val="28"/>
        </w:rPr>
        <w:t> </w:t>
      </w:r>
    </w:p>
    <w:p w:rsidR="009A7127" w:rsidRPr="00D859D4" w:rsidRDefault="009A7127" w:rsidP="009A7127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D859D4">
        <w:rPr>
          <w:color w:val="000000"/>
          <w:sz w:val="28"/>
          <w:szCs w:val="28"/>
        </w:rPr>
        <w:t>  </w:t>
      </w:r>
    </w:p>
    <w:p w:rsidR="009A7127" w:rsidRPr="000524E5" w:rsidRDefault="000F2896" w:rsidP="009A7127">
      <w:pPr>
        <w:shd w:val="clear" w:color="auto" w:fill="FFFFFF"/>
        <w:spacing w:line="0" w:lineRule="atLeast"/>
        <w:ind w:firstLine="567"/>
        <w:jc w:val="center"/>
        <w:rPr>
          <w:b/>
          <w:sz w:val="28"/>
          <w:szCs w:val="28"/>
        </w:rPr>
      </w:pPr>
      <w:hyperlink r:id="rId10" w:history="1">
        <w:r w:rsidR="009A7127" w:rsidRPr="000524E5">
          <w:rPr>
            <w:b/>
            <w:sz w:val="28"/>
            <w:szCs w:val="28"/>
          </w:rPr>
          <w:t>Правила</w:t>
        </w:r>
      </w:hyperlink>
      <w:r w:rsidR="009A7127" w:rsidRPr="000524E5">
        <w:rPr>
          <w:b/>
          <w:sz w:val="28"/>
          <w:szCs w:val="28"/>
        </w:rPr>
        <w:t xml:space="preserve"> </w:t>
      </w:r>
    </w:p>
    <w:p w:rsidR="009A7127" w:rsidRPr="00C404E4" w:rsidRDefault="009A7127" w:rsidP="009A7127">
      <w:pPr>
        <w:shd w:val="clear" w:color="auto" w:fill="FFFFFF"/>
        <w:spacing w:line="0" w:lineRule="atLeast"/>
        <w:ind w:firstLine="567"/>
        <w:jc w:val="center"/>
        <w:rPr>
          <w:b/>
          <w:sz w:val="28"/>
          <w:szCs w:val="28"/>
        </w:rPr>
      </w:pPr>
      <w:r w:rsidRPr="00C404E4">
        <w:rPr>
          <w:b/>
          <w:sz w:val="28"/>
          <w:szCs w:val="28"/>
        </w:rPr>
        <w:t xml:space="preserve">расчета финансовых затрат на капитальный ремонт и ремонт </w:t>
      </w:r>
      <w:r w:rsidRPr="00C404E4">
        <w:rPr>
          <w:b/>
          <w:bCs/>
          <w:color w:val="000000"/>
          <w:sz w:val="28"/>
          <w:szCs w:val="28"/>
        </w:rPr>
        <w:t>автомобильных дорог общего пользования местного значения</w:t>
      </w:r>
      <w:r>
        <w:rPr>
          <w:b/>
          <w:bCs/>
          <w:color w:val="000000"/>
          <w:sz w:val="28"/>
          <w:szCs w:val="28"/>
        </w:rPr>
        <w:t xml:space="preserve"> Шайдуровского</w:t>
      </w:r>
      <w:r w:rsidRPr="00C404E4">
        <w:rPr>
          <w:b/>
          <w:bCs/>
          <w:color w:val="000000"/>
          <w:sz w:val="28"/>
          <w:szCs w:val="28"/>
        </w:rPr>
        <w:t xml:space="preserve">  сельсовета </w:t>
      </w:r>
      <w:r>
        <w:rPr>
          <w:b/>
          <w:bCs/>
          <w:color w:val="000000"/>
          <w:sz w:val="28"/>
          <w:szCs w:val="28"/>
        </w:rPr>
        <w:t>Сузунского</w:t>
      </w:r>
      <w:r w:rsidRPr="00C404E4">
        <w:rPr>
          <w:b/>
          <w:bCs/>
          <w:color w:val="000000"/>
          <w:sz w:val="28"/>
          <w:szCs w:val="28"/>
        </w:rPr>
        <w:t xml:space="preserve"> района Новосибирской области</w:t>
      </w:r>
      <w:r w:rsidRPr="00C404E4">
        <w:rPr>
          <w:b/>
          <w:color w:val="000000"/>
          <w:sz w:val="28"/>
          <w:szCs w:val="28"/>
        </w:rPr>
        <w:t xml:space="preserve"> </w:t>
      </w:r>
      <w:r w:rsidRPr="00C404E4">
        <w:rPr>
          <w:b/>
          <w:sz w:val="28"/>
          <w:szCs w:val="28"/>
        </w:rPr>
        <w:t xml:space="preserve">при определении размера ассигнований из местного бюджета </w:t>
      </w:r>
      <w:r>
        <w:rPr>
          <w:b/>
          <w:sz w:val="28"/>
          <w:szCs w:val="28"/>
        </w:rPr>
        <w:t xml:space="preserve"> Шайдуровского</w:t>
      </w:r>
      <w:r w:rsidRPr="00C404E4">
        <w:rPr>
          <w:b/>
          <w:bCs/>
          <w:color w:val="000000"/>
          <w:sz w:val="28"/>
          <w:szCs w:val="28"/>
        </w:rPr>
        <w:t xml:space="preserve"> сельсовета </w:t>
      </w:r>
      <w:r>
        <w:rPr>
          <w:b/>
          <w:bCs/>
          <w:color w:val="000000"/>
          <w:sz w:val="28"/>
          <w:szCs w:val="28"/>
        </w:rPr>
        <w:t>Сузунского</w:t>
      </w:r>
      <w:r w:rsidRPr="00C404E4">
        <w:rPr>
          <w:b/>
          <w:bCs/>
          <w:color w:val="000000"/>
          <w:sz w:val="28"/>
          <w:szCs w:val="28"/>
        </w:rPr>
        <w:t xml:space="preserve"> района Новосибирской области</w:t>
      </w:r>
      <w:r w:rsidRPr="00C404E4">
        <w:rPr>
          <w:b/>
          <w:sz w:val="28"/>
          <w:szCs w:val="28"/>
        </w:rPr>
        <w:t>, предусматриваемых на эти цели.</w:t>
      </w:r>
    </w:p>
    <w:p w:rsidR="009A7127" w:rsidRDefault="009A7127" w:rsidP="009A7127">
      <w:pPr>
        <w:shd w:val="clear" w:color="auto" w:fill="FFFFFF"/>
        <w:spacing w:line="0" w:lineRule="atLeast"/>
        <w:ind w:firstLine="567"/>
        <w:jc w:val="both"/>
      </w:pPr>
    </w:p>
    <w:p w:rsidR="009A7127" w:rsidRPr="00D859D4" w:rsidRDefault="009A7127" w:rsidP="009A7127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D859D4">
        <w:rPr>
          <w:color w:val="000000"/>
          <w:sz w:val="28"/>
          <w:szCs w:val="28"/>
        </w:rPr>
        <w:t> </w:t>
      </w:r>
    </w:p>
    <w:p w:rsidR="009A7127" w:rsidRPr="00D859D4" w:rsidRDefault="009A7127" w:rsidP="009A7127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D859D4">
        <w:rPr>
          <w:color w:val="000000"/>
          <w:sz w:val="28"/>
          <w:szCs w:val="28"/>
        </w:rPr>
        <w:t xml:space="preserve">1. Нормативы финансовых затрат применяются для определения размера ассигнований из местного бюджета </w:t>
      </w:r>
      <w:r>
        <w:rPr>
          <w:color w:val="000000"/>
          <w:sz w:val="28"/>
          <w:szCs w:val="28"/>
        </w:rPr>
        <w:t xml:space="preserve"> Шайдуровского сельсовета Сузунского района Новосибирской области</w:t>
      </w:r>
      <w:r w:rsidRPr="00D859D4">
        <w:rPr>
          <w:color w:val="000000"/>
          <w:sz w:val="28"/>
          <w:szCs w:val="28"/>
        </w:rPr>
        <w:t xml:space="preserve"> (далее – местный бюджет), предусматриваемых на капитальный ремонт и ремонт автомобильных дорог местного</w:t>
      </w:r>
      <w:r>
        <w:rPr>
          <w:color w:val="000000"/>
          <w:sz w:val="28"/>
          <w:szCs w:val="28"/>
        </w:rPr>
        <w:t xml:space="preserve"> </w:t>
      </w:r>
      <w:r w:rsidRPr="00D859D4">
        <w:rPr>
          <w:color w:val="000000"/>
          <w:sz w:val="28"/>
          <w:szCs w:val="28"/>
        </w:rPr>
        <w:t>значения (далее – автомобильные дороги местного значения) на 201</w:t>
      </w:r>
      <w:r>
        <w:rPr>
          <w:color w:val="000000"/>
          <w:sz w:val="28"/>
          <w:szCs w:val="28"/>
        </w:rPr>
        <w:t>7</w:t>
      </w:r>
      <w:r w:rsidRPr="00D859D4">
        <w:rPr>
          <w:color w:val="000000"/>
          <w:sz w:val="28"/>
          <w:szCs w:val="28"/>
        </w:rPr>
        <w:t xml:space="preserve"> год и последующие годы.</w:t>
      </w:r>
    </w:p>
    <w:p w:rsidR="009A7127" w:rsidRPr="00D859D4" w:rsidRDefault="009A7127" w:rsidP="009A7127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D859D4">
        <w:rPr>
          <w:color w:val="000000"/>
          <w:sz w:val="28"/>
          <w:szCs w:val="28"/>
        </w:rPr>
        <w:t>2. В зависимости от категории автомобильной дороги местного значения и индекса-дефлятора на соответствующий год, применительно к каждой автомобильной дорог</w:t>
      </w:r>
      <w:r>
        <w:rPr>
          <w:color w:val="000000"/>
          <w:sz w:val="28"/>
          <w:szCs w:val="28"/>
        </w:rPr>
        <w:t>е</w:t>
      </w:r>
      <w:r w:rsidRPr="00D859D4">
        <w:rPr>
          <w:color w:val="000000"/>
          <w:sz w:val="28"/>
          <w:szCs w:val="28"/>
        </w:rPr>
        <w:t xml:space="preserve"> местного значения определяются приведенные нормативы (Нприв.кап. рем. Нприв.рем.), рассчитываемые по формуле:</w:t>
      </w:r>
    </w:p>
    <w:p w:rsidR="009A7127" w:rsidRPr="00D859D4" w:rsidRDefault="009A7127" w:rsidP="009A7127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D859D4">
        <w:rPr>
          <w:color w:val="000000"/>
          <w:sz w:val="28"/>
          <w:szCs w:val="28"/>
        </w:rPr>
        <w:t> </w:t>
      </w:r>
    </w:p>
    <w:p w:rsidR="009A7127" w:rsidRPr="00D859D4" w:rsidRDefault="009A7127" w:rsidP="009A7127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D859D4">
        <w:rPr>
          <w:color w:val="000000"/>
          <w:sz w:val="28"/>
          <w:szCs w:val="28"/>
        </w:rPr>
        <w:t>Нприв. = Н x Кдеф. x Ккат., где:</w:t>
      </w:r>
    </w:p>
    <w:p w:rsidR="009A7127" w:rsidRPr="00D859D4" w:rsidRDefault="009A7127" w:rsidP="009A7127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D859D4">
        <w:rPr>
          <w:color w:val="000000"/>
          <w:sz w:val="28"/>
          <w:szCs w:val="28"/>
        </w:rPr>
        <w:t> </w:t>
      </w:r>
    </w:p>
    <w:p w:rsidR="009A7127" w:rsidRPr="00D859D4" w:rsidRDefault="009A7127" w:rsidP="009A7127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D859D4">
        <w:rPr>
          <w:color w:val="000000"/>
          <w:sz w:val="28"/>
          <w:szCs w:val="28"/>
        </w:rPr>
        <w:t>Н – установленный норматив финансовых затрат на содержание и ремонт автомобильных дорог местного значения</w:t>
      </w:r>
      <w:r>
        <w:rPr>
          <w:color w:val="000000"/>
          <w:sz w:val="28"/>
          <w:szCs w:val="28"/>
        </w:rPr>
        <w:t xml:space="preserve"> исходя из категории автомобильной дороги</w:t>
      </w:r>
      <w:r w:rsidRPr="00D859D4">
        <w:rPr>
          <w:color w:val="000000"/>
          <w:sz w:val="28"/>
          <w:szCs w:val="28"/>
        </w:rPr>
        <w:t>;</w:t>
      </w:r>
    </w:p>
    <w:p w:rsidR="009A7127" w:rsidRPr="00D859D4" w:rsidRDefault="009A7127" w:rsidP="009A7127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D859D4">
        <w:rPr>
          <w:color w:val="000000"/>
          <w:sz w:val="28"/>
          <w:szCs w:val="28"/>
        </w:rPr>
        <w:t>Кдеф. – индекс-дефлятор инвестиций в основной капитал за счет всех источников</w:t>
      </w:r>
      <w:r>
        <w:rPr>
          <w:color w:val="000000"/>
          <w:sz w:val="28"/>
          <w:szCs w:val="28"/>
        </w:rPr>
        <w:t xml:space="preserve"> </w:t>
      </w:r>
      <w:r w:rsidRPr="00D859D4">
        <w:rPr>
          <w:color w:val="000000"/>
          <w:sz w:val="28"/>
          <w:szCs w:val="28"/>
        </w:rPr>
        <w:t>финансирования в части капитального ремонта и ремонта</w:t>
      </w:r>
      <w:r>
        <w:rPr>
          <w:color w:val="000000"/>
          <w:sz w:val="28"/>
          <w:szCs w:val="28"/>
        </w:rPr>
        <w:t xml:space="preserve"> </w:t>
      </w:r>
      <w:r w:rsidRPr="00D859D4">
        <w:rPr>
          <w:color w:val="000000"/>
          <w:sz w:val="28"/>
          <w:szCs w:val="28"/>
        </w:rPr>
        <w:t>автомобильных дорог местного значения</w:t>
      </w:r>
      <w:r>
        <w:rPr>
          <w:color w:val="000000"/>
          <w:sz w:val="28"/>
          <w:szCs w:val="28"/>
        </w:rPr>
        <w:t xml:space="preserve"> </w:t>
      </w:r>
      <w:r w:rsidRPr="00D859D4">
        <w:rPr>
          <w:color w:val="000000"/>
          <w:sz w:val="28"/>
          <w:szCs w:val="28"/>
        </w:rPr>
        <w:t>на год планирования (при расчете на период более одного года – произведение индексов-дефляторов на соответствующие</w:t>
      </w:r>
      <w:r>
        <w:rPr>
          <w:color w:val="000000"/>
          <w:sz w:val="28"/>
          <w:szCs w:val="28"/>
        </w:rPr>
        <w:t xml:space="preserve"> </w:t>
      </w:r>
      <w:r w:rsidRPr="00D859D4">
        <w:rPr>
          <w:color w:val="000000"/>
          <w:sz w:val="28"/>
          <w:szCs w:val="28"/>
        </w:rPr>
        <w:t>годы), разработанные для прогноза социально-экономического</w:t>
      </w:r>
      <w:r>
        <w:rPr>
          <w:color w:val="000000"/>
          <w:sz w:val="28"/>
          <w:szCs w:val="28"/>
        </w:rPr>
        <w:t xml:space="preserve"> </w:t>
      </w:r>
      <w:r w:rsidRPr="00D859D4">
        <w:rPr>
          <w:color w:val="000000"/>
          <w:sz w:val="28"/>
          <w:szCs w:val="28"/>
        </w:rPr>
        <w:t xml:space="preserve">развития </w:t>
      </w:r>
      <w:r>
        <w:rPr>
          <w:color w:val="000000"/>
          <w:sz w:val="28"/>
          <w:szCs w:val="28"/>
        </w:rPr>
        <w:t xml:space="preserve"> Шайдуровского сельсовета Сузунского района Новосибирской области</w:t>
      </w:r>
      <w:r w:rsidRPr="00D859D4">
        <w:rPr>
          <w:color w:val="000000"/>
          <w:sz w:val="28"/>
          <w:szCs w:val="28"/>
        </w:rPr>
        <w:t xml:space="preserve"> и учитываемые при формировании местного бюджета на соответствующий финансовый год и плановый период;</w:t>
      </w:r>
    </w:p>
    <w:p w:rsidR="009A7127" w:rsidRPr="00D859D4" w:rsidRDefault="009A7127" w:rsidP="009A7127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D859D4">
        <w:rPr>
          <w:color w:val="000000"/>
          <w:sz w:val="28"/>
          <w:szCs w:val="28"/>
        </w:rPr>
        <w:t>Ккат. – коэффициент, учитывающий дифференциацию стоимости работ по капитальному ремонту и ремонту автомобильных дорог местного значения по соответствующим категориям, согласно таблице № 1.</w:t>
      </w:r>
    </w:p>
    <w:p w:rsidR="009A7127" w:rsidRPr="00D859D4" w:rsidRDefault="009A7127" w:rsidP="009A7127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D859D4">
        <w:rPr>
          <w:color w:val="000000"/>
          <w:sz w:val="28"/>
          <w:szCs w:val="28"/>
        </w:rPr>
        <w:t> </w:t>
      </w:r>
    </w:p>
    <w:p w:rsidR="009A7127" w:rsidRPr="00D859D4" w:rsidRDefault="009A7127" w:rsidP="009A7127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D859D4">
        <w:rPr>
          <w:color w:val="000000"/>
          <w:sz w:val="28"/>
          <w:szCs w:val="28"/>
        </w:rPr>
        <w:t> </w:t>
      </w:r>
    </w:p>
    <w:p w:rsidR="009A7127" w:rsidRPr="00D859D4" w:rsidRDefault="009A7127" w:rsidP="009A7127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D859D4">
        <w:rPr>
          <w:color w:val="000000"/>
          <w:sz w:val="28"/>
          <w:szCs w:val="28"/>
        </w:rPr>
        <w:t>Таблица № 1 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943"/>
        <w:gridCol w:w="1418"/>
        <w:gridCol w:w="1276"/>
        <w:gridCol w:w="1275"/>
        <w:gridCol w:w="1417"/>
        <w:gridCol w:w="1242"/>
      </w:tblGrid>
      <w:tr w:rsidR="009A7127" w:rsidRPr="00D859D4" w:rsidTr="006675A6">
        <w:tc>
          <w:tcPr>
            <w:tcW w:w="29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7127" w:rsidRPr="00D859D4" w:rsidRDefault="009A7127" w:rsidP="006675A6">
            <w:pPr>
              <w:spacing w:line="0" w:lineRule="atLeast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D859D4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62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7127" w:rsidRPr="00D859D4" w:rsidRDefault="009A7127" w:rsidP="006675A6">
            <w:pPr>
              <w:spacing w:line="0" w:lineRule="atLeast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D859D4">
              <w:rPr>
                <w:color w:val="000000"/>
                <w:sz w:val="28"/>
                <w:szCs w:val="28"/>
              </w:rPr>
              <w:t>Категория автомобильных дорог местного значения</w:t>
            </w:r>
          </w:p>
        </w:tc>
      </w:tr>
      <w:tr w:rsidR="009A7127" w:rsidRPr="00D859D4" w:rsidTr="006675A6">
        <w:tc>
          <w:tcPr>
            <w:tcW w:w="29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A7127" w:rsidRPr="00D859D4" w:rsidRDefault="009A7127" w:rsidP="006675A6">
            <w:pPr>
              <w:spacing w:line="0" w:lineRule="atLeast"/>
              <w:ind w:firstLine="567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7127" w:rsidRPr="004E191A" w:rsidRDefault="009A7127" w:rsidP="006675A6">
            <w:pPr>
              <w:spacing w:line="0" w:lineRule="atLeast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4E191A">
              <w:rPr>
                <w:color w:val="000000"/>
                <w:sz w:val="28"/>
                <w:szCs w:val="28"/>
              </w:rPr>
              <w:t>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7127" w:rsidRPr="004E191A" w:rsidRDefault="009A7127" w:rsidP="006675A6">
            <w:pPr>
              <w:spacing w:line="0" w:lineRule="atLeast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4E191A">
              <w:rPr>
                <w:color w:val="000000"/>
                <w:sz w:val="28"/>
                <w:szCs w:val="28"/>
              </w:rPr>
              <w:t>II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7127" w:rsidRPr="004E191A" w:rsidRDefault="009A7127" w:rsidP="006675A6">
            <w:pPr>
              <w:spacing w:line="0" w:lineRule="atLeast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4E191A">
              <w:rPr>
                <w:color w:val="000000"/>
                <w:sz w:val="28"/>
                <w:szCs w:val="28"/>
              </w:rPr>
              <w:t>III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7127" w:rsidRPr="004E191A" w:rsidRDefault="009A7127" w:rsidP="006675A6">
            <w:pPr>
              <w:spacing w:line="0" w:lineRule="atLeast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4E191A">
              <w:rPr>
                <w:color w:val="000000"/>
                <w:sz w:val="28"/>
                <w:szCs w:val="28"/>
              </w:rPr>
              <w:t>IV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7127" w:rsidRPr="004E191A" w:rsidRDefault="009A7127" w:rsidP="006675A6">
            <w:pPr>
              <w:spacing w:line="0" w:lineRule="atLeast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4E191A">
              <w:rPr>
                <w:color w:val="000000"/>
                <w:sz w:val="28"/>
                <w:szCs w:val="28"/>
              </w:rPr>
              <w:t>V</w:t>
            </w:r>
          </w:p>
        </w:tc>
      </w:tr>
      <w:tr w:rsidR="009A7127" w:rsidRPr="00D859D4" w:rsidTr="006675A6"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7127" w:rsidRPr="00D859D4" w:rsidRDefault="009A7127" w:rsidP="006675A6">
            <w:pPr>
              <w:spacing w:line="0" w:lineRule="atLeast"/>
              <w:jc w:val="both"/>
              <w:rPr>
                <w:color w:val="000000"/>
                <w:sz w:val="28"/>
                <w:szCs w:val="28"/>
              </w:rPr>
            </w:pPr>
            <w:r w:rsidRPr="00D859D4">
              <w:rPr>
                <w:color w:val="000000"/>
                <w:sz w:val="28"/>
                <w:szCs w:val="28"/>
              </w:rPr>
              <w:t>Капитальный ремонт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7127" w:rsidRPr="004E191A" w:rsidRDefault="009A7127" w:rsidP="006675A6">
            <w:pPr>
              <w:spacing w:line="0" w:lineRule="atLeast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4E191A">
              <w:rPr>
                <w:color w:val="000000"/>
                <w:sz w:val="28"/>
                <w:szCs w:val="28"/>
              </w:rPr>
              <w:t>3,67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7127" w:rsidRPr="004E191A" w:rsidRDefault="009A7127" w:rsidP="006675A6">
            <w:pPr>
              <w:spacing w:line="0" w:lineRule="atLeast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4E191A">
              <w:rPr>
                <w:color w:val="000000"/>
                <w:sz w:val="28"/>
                <w:szCs w:val="28"/>
              </w:rPr>
              <w:t>1,82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7127" w:rsidRPr="004E191A" w:rsidRDefault="009A7127" w:rsidP="006675A6">
            <w:pPr>
              <w:spacing w:line="0" w:lineRule="atLeast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4E191A">
              <w:rPr>
                <w:color w:val="000000"/>
                <w:sz w:val="28"/>
                <w:szCs w:val="28"/>
              </w:rPr>
              <w:t>1,66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7127" w:rsidRPr="004E191A" w:rsidRDefault="009A7127" w:rsidP="006675A6">
            <w:pPr>
              <w:spacing w:line="0" w:lineRule="atLeast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4E191A">
              <w:rPr>
                <w:color w:val="000000"/>
                <w:sz w:val="28"/>
                <w:szCs w:val="28"/>
              </w:rPr>
              <w:t>1,17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7127" w:rsidRPr="004E191A" w:rsidRDefault="009A7127" w:rsidP="006675A6">
            <w:pPr>
              <w:spacing w:line="0" w:lineRule="atLeast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4E191A">
              <w:rPr>
                <w:color w:val="000000"/>
                <w:sz w:val="28"/>
                <w:szCs w:val="28"/>
              </w:rPr>
              <w:t>1</w:t>
            </w:r>
          </w:p>
        </w:tc>
      </w:tr>
      <w:tr w:rsidR="009A7127" w:rsidRPr="00D859D4" w:rsidTr="006675A6"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7127" w:rsidRPr="00D859D4" w:rsidRDefault="009A7127" w:rsidP="006675A6">
            <w:pPr>
              <w:spacing w:line="0" w:lineRule="atLeast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D859D4">
              <w:rPr>
                <w:color w:val="000000"/>
                <w:sz w:val="28"/>
                <w:szCs w:val="28"/>
              </w:rPr>
              <w:t>Ремонт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7127" w:rsidRPr="004E191A" w:rsidRDefault="009A7127" w:rsidP="006675A6">
            <w:pPr>
              <w:spacing w:line="0" w:lineRule="atLeast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4E191A">
              <w:rPr>
                <w:color w:val="000000"/>
                <w:sz w:val="28"/>
                <w:szCs w:val="28"/>
              </w:rPr>
              <w:t>2,91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7127" w:rsidRPr="004E191A" w:rsidRDefault="009A7127" w:rsidP="006675A6">
            <w:pPr>
              <w:spacing w:line="0" w:lineRule="atLeast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4E191A">
              <w:rPr>
                <w:color w:val="000000"/>
                <w:sz w:val="28"/>
                <w:szCs w:val="28"/>
              </w:rPr>
              <w:t>1,52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7127" w:rsidRPr="004E191A" w:rsidRDefault="009A7127" w:rsidP="006675A6">
            <w:pPr>
              <w:spacing w:line="0" w:lineRule="atLeast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4E191A">
              <w:rPr>
                <w:color w:val="000000"/>
                <w:sz w:val="28"/>
                <w:szCs w:val="28"/>
              </w:rPr>
              <w:t>1,46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7127" w:rsidRPr="004E191A" w:rsidRDefault="009A7127" w:rsidP="006675A6">
            <w:pPr>
              <w:spacing w:line="0" w:lineRule="atLeast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4E191A">
              <w:rPr>
                <w:color w:val="000000"/>
                <w:sz w:val="28"/>
                <w:szCs w:val="28"/>
              </w:rPr>
              <w:t>1,10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7127" w:rsidRPr="004E191A" w:rsidRDefault="009A7127" w:rsidP="006675A6">
            <w:pPr>
              <w:spacing w:line="0" w:lineRule="atLeast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4E191A">
              <w:rPr>
                <w:color w:val="000000"/>
                <w:sz w:val="28"/>
                <w:szCs w:val="28"/>
              </w:rPr>
              <w:t>1</w:t>
            </w:r>
          </w:p>
        </w:tc>
      </w:tr>
    </w:tbl>
    <w:p w:rsidR="009A7127" w:rsidRPr="00D859D4" w:rsidRDefault="009A7127" w:rsidP="009A7127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D859D4">
        <w:rPr>
          <w:color w:val="000000"/>
          <w:sz w:val="28"/>
          <w:szCs w:val="28"/>
        </w:rPr>
        <w:t> </w:t>
      </w:r>
    </w:p>
    <w:p w:rsidR="009A7127" w:rsidRPr="00D859D4" w:rsidRDefault="009A7127" w:rsidP="009A7127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D859D4">
        <w:rPr>
          <w:color w:val="000000"/>
          <w:sz w:val="28"/>
          <w:szCs w:val="28"/>
        </w:rPr>
        <w:t>3. Определение размера ассигнований из местного бюджета на капитальный ремонт и ремонт автомобильных дорог местного значения осуществляется по формулам:</w:t>
      </w:r>
    </w:p>
    <w:p w:rsidR="009A7127" w:rsidRPr="00D859D4" w:rsidRDefault="009A7127" w:rsidP="009A7127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D859D4">
        <w:rPr>
          <w:color w:val="000000"/>
          <w:sz w:val="28"/>
          <w:szCs w:val="28"/>
        </w:rPr>
        <w:t>1) Акап.рем. = Нприв.кап.рем. x Ктерр. x Lкап.рем. х КБО, где:</w:t>
      </w:r>
    </w:p>
    <w:p w:rsidR="009A7127" w:rsidRPr="00D859D4" w:rsidRDefault="009A7127" w:rsidP="009A7127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D859D4">
        <w:rPr>
          <w:color w:val="000000"/>
          <w:sz w:val="28"/>
          <w:szCs w:val="28"/>
        </w:rPr>
        <w:t> </w:t>
      </w:r>
    </w:p>
    <w:p w:rsidR="009A7127" w:rsidRPr="00D859D4" w:rsidRDefault="009A7127" w:rsidP="009A7127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D859D4">
        <w:rPr>
          <w:color w:val="000000"/>
          <w:sz w:val="28"/>
          <w:szCs w:val="28"/>
        </w:rPr>
        <w:t>Акап.рем. – размер ассигнований из местного бюджета на выполнение работ по капитальному ремонту автомобильных дорог местного значения каждой</w:t>
      </w:r>
      <w:r>
        <w:rPr>
          <w:color w:val="000000"/>
          <w:sz w:val="28"/>
          <w:szCs w:val="28"/>
        </w:rPr>
        <w:t xml:space="preserve"> </w:t>
      </w:r>
      <w:r w:rsidRPr="00D859D4">
        <w:rPr>
          <w:color w:val="000000"/>
          <w:sz w:val="28"/>
          <w:szCs w:val="28"/>
        </w:rPr>
        <w:t>категории (тыс. рублей);</w:t>
      </w:r>
    </w:p>
    <w:p w:rsidR="009A7127" w:rsidRPr="00D859D4" w:rsidRDefault="009A7127" w:rsidP="009A7127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D859D4">
        <w:rPr>
          <w:color w:val="000000"/>
          <w:sz w:val="28"/>
          <w:szCs w:val="28"/>
        </w:rPr>
        <w:t>Нприв.кап.рем. – приведенный норматив финансовых затрат на работы по капитальному ремонту автомобильных дорог местного значения каждой категории (тыс. рублей/км);</w:t>
      </w:r>
    </w:p>
    <w:p w:rsidR="009A7127" w:rsidRPr="00D859D4" w:rsidRDefault="009A7127" w:rsidP="009A7127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D859D4">
        <w:rPr>
          <w:color w:val="000000"/>
          <w:sz w:val="28"/>
          <w:szCs w:val="28"/>
        </w:rPr>
        <w:t>Ктерр. – территориальный коэффициент, учитывающий дифференциацию стоимости выполнения капитального ремонта и ремонта автомобильных</w:t>
      </w:r>
      <w:r>
        <w:rPr>
          <w:color w:val="000000"/>
          <w:sz w:val="28"/>
          <w:szCs w:val="28"/>
        </w:rPr>
        <w:t xml:space="preserve"> </w:t>
      </w:r>
      <w:r w:rsidRPr="00D859D4">
        <w:rPr>
          <w:color w:val="000000"/>
          <w:sz w:val="28"/>
          <w:szCs w:val="28"/>
        </w:rPr>
        <w:t>дорог местного значения. Для</w:t>
      </w:r>
      <w:r>
        <w:rPr>
          <w:color w:val="000000"/>
          <w:sz w:val="28"/>
          <w:szCs w:val="28"/>
        </w:rPr>
        <w:t xml:space="preserve"> Шайдуровского сельсовета Сузунского района Новосибирской области</w:t>
      </w:r>
      <w:r w:rsidRPr="00D859D4">
        <w:rPr>
          <w:color w:val="000000"/>
          <w:sz w:val="28"/>
          <w:szCs w:val="28"/>
        </w:rPr>
        <w:t xml:space="preserve"> он принимается равным </w:t>
      </w:r>
      <w:r w:rsidRPr="004E191A">
        <w:rPr>
          <w:color w:val="000000"/>
          <w:sz w:val="28"/>
          <w:szCs w:val="28"/>
        </w:rPr>
        <w:t>1,01</w:t>
      </w:r>
      <w:r w:rsidRPr="00D859D4">
        <w:rPr>
          <w:color w:val="000000"/>
          <w:sz w:val="28"/>
          <w:szCs w:val="28"/>
        </w:rPr>
        <w:t>;</w:t>
      </w:r>
    </w:p>
    <w:p w:rsidR="009A7127" w:rsidRPr="00D859D4" w:rsidRDefault="009A7127" w:rsidP="009A7127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D859D4">
        <w:rPr>
          <w:color w:val="000000"/>
          <w:sz w:val="28"/>
          <w:szCs w:val="28"/>
        </w:rPr>
        <w:t>Lкап.рем. – расчетная протяженность автомобильных дорог местного</w:t>
      </w:r>
      <w:r>
        <w:rPr>
          <w:color w:val="000000"/>
          <w:sz w:val="28"/>
          <w:szCs w:val="28"/>
        </w:rPr>
        <w:t xml:space="preserve"> </w:t>
      </w:r>
      <w:r w:rsidRPr="00D859D4">
        <w:rPr>
          <w:color w:val="000000"/>
          <w:sz w:val="28"/>
          <w:szCs w:val="28"/>
        </w:rPr>
        <w:t>значения каждой категории, подлежащих</w:t>
      </w:r>
      <w:r>
        <w:rPr>
          <w:color w:val="000000"/>
          <w:sz w:val="28"/>
          <w:szCs w:val="28"/>
        </w:rPr>
        <w:t xml:space="preserve"> </w:t>
      </w:r>
      <w:r w:rsidRPr="00D859D4">
        <w:rPr>
          <w:color w:val="000000"/>
          <w:sz w:val="28"/>
          <w:szCs w:val="28"/>
        </w:rPr>
        <w:t>капитальному</w:t>
      </w:r>
      <w:r>
        <w:rPr>
          <w:color w:val="000000"/>
          <w:sz w:val="28"/>
          <w:szCs w:val="28"/>
        </w:rPr>
        <w:t xml:space="preserve"> </w:t>
      </w:r>
      <w:r w:rsidRPr="00D859D4">
        <w:rPr>
          <w:color w:val="000000"/>
          <w:sz w:val="28"/>
          <w:szCs w:val="28"/>
        </w:rPr>
        <w:t>ремонту</w:t>
      </w:r>
      <w:r>
        <w:rPr>
          <w:color w:val="000000"/>
          <w:sz w:val="28"/>
          <w:szCs w:val="28"/>
        </w:rPr>
        <w:t xml:space="preserve"> </w:t>
      </w:r>
      <w:r w:rsidRPr="00D859D4">
        <w:rPr>
          <w:color w:val="000000"/>
          <w:sz w:val="28"/>
          <w:szCs w:val="28"/>
        </w:rPr>
        <w:t>на</w:t>
      </w:r>
      <w:r>
        <w:rPr>
          <w:color w:val="000000"/>
          <w:sz w:val="28"/>
          <w:szCs w:val="28"/>
        </w:rPr>
        <w:t xml:space="preserve"> </w:t>
      </w:r>
      <w:r w:rsidRPr="00D859D4">
        <w:rPr>
          <w:color w:val="000000"/>
          <w:sz w:val="28"/>
          <w:szCs w:val="28"/>
        </w:rPr>
        <w:t>год планирования;</w:t>
      </w:r>
    </w:p>
    <w:p w:rsidR="009A7127" w:rsidRPr="00D859D4" w:rsidRDefault="009A7127" w:rsidP="009A7127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D859D4">
        <w:rPr>
          <w:color w:val="000000"/>
          <w:sz w:val="28"/>
          <w:szCs w:val="28"/>
        </w:rPr>
        <w:t>КБО – коэффициент бюджетной обеспеченности дорожного хозяйства. Коэффициент бюджетной обеспеченности дорожного хозяйства принимается для консолидированного объема бюджетных ассигнований на капитальный ремонт и ремонт на 201</w:t>
      </w:r>
      <w:r>
        <w:rPr>
          <w:color w:val="000000"/>
          <w:sz w:val="28"/>
          <w:szCs w:val="28"/>
        </w:rPr>
        <w:t>7</w:t>
      </w:r>
      <w:r w:rsidRPr="00D859D4">
        <w:rPr>
          <w:color w:val="000000"/>
          <w:sz w:val="28"/>
          <w:szCs w:val="28"/>
        </w:rPr>
        <w:t xml:space="preserve"> год в размере </w:t>
      </w:r>
      <w:r w:rsidRPr="004E191A">
        <w:rPr>
          <w:color w:val="000000"/>
          <w:sz w:val="28"/>
          <w:szCs w:val="28"/>
        </w:rPr>
        <w:t>0,19</w:t>
      </w:r>
      <w:r w:rsidRPr="00D859D4">
        <w:rPr>
          <w:color w:val="000000"/>
          <w:sz w:val="28"/>
          <w:szCs w:val="28"/>
        </w:rPr>
        <w:t>, на 201</w:t>
      </w:r>
      <w:r>
        <w:rPr>
          <w:color w:val="000000"/>
          <w:sz w:val="28"/>
          <w:szCs w:val="28"/>
        </w:rPr>
        <w:t>8</w:t>
      </w:r>
      <w:r w:rsidRPr="00D859D4">
        <w:rPr>
          <w:color w:val="000000"/>
          <w:sz w:val="28"/>
          <w:szCs w:val="28"/>
        </w:rPr>
        <w:t xml:space="preserve"> год – </w:t>
      </w:r>
      <w:r w:rsidRPr="004E191A">
        <w:rPr>
          <w:color w:val="000000"/>
          <w:sz w:val="28"/>
          <w:szCs w:val="28"/>
        </w:rPr>
        <w:t>0,05</w:t>
      </w:r>
      <w:r w:rsidRPr="00D859D4">
        <w:rPr>
          <w:color w:val="000000"/>
          <w:sz w:val="28"/>
          <w:szCs w:val="28"/>
        </w:rPr>
        <w:t>, на 201</w:t>
      </w:r>
      <w:r>
        <w:rPr>
          <w:color w:val="000000"/>
          <w:sz w:val="28"/>
          <w:szCs w:val="28"/>
        </w:rPr>
        <w:t>9</w:t>
      </w:r>
      <w:r w:rsidRPr="00D859D4">
        <w:rPr>
          <w:color w:val="000000"/>
          <w:sz w:val="28"/>
          <w:szCs w:val="28"/>
        </w:rPr>
        <w:t xml:space="preserve"> год – </w:t>
      </w:r>
      <w:r w:rsidRPr="004E191A">
        <w:rPr>
          <w:color w:val="000000"/>
          <w:sz w:val="28"/>
          <w:szCs w:val="28"/>
        </w:rPr>
        <w:t>0,05</w:t>
      </w:r>
      <w:r w:rsidRPr="00D859D4">
        <w:rPr>
          <w:color w:val="000000"/>
          <w:sz w:val="28"/>
          <w:szCs w:val="28"/>
        </w:rPr>
        <w:t xml:space="preserve">. На последующие годы коэффициент бюджетной обеспеченности дорожного хозяйства утверждается распоряжением администрации </w:t>
      </w:r>
      <w:r>
        <w:rPr>
          <w:color w:val="000000"/>
          <w:sz w:val="28"/>
          <w:szCs w:val="28"/>
        </w:rPr>
        <w:t>Шайдуровского сельсовета Сузунского района Новосибирской области</w:t>
      </w:r>
      <w:r w:rsidRPr="00D859D4">
        <w:rPr>
          <w:color w:val="000000"/>
          <w:sz w:val="28"/>
          <w:szCs w:val="28"/>
        </w:rPr>
        <w:t xml:space="preserve"> ежегодно в сроки, установленные постановлением администрации </w:t>
      </w:r>
      <w:r>
        <w:rPr>
          <w:color w:val="000000"/>
          <w:sz w:val="28"/>
          <w:szCs w:val="28"/>
        </w:rPr>
        <w:t>Шайдуровского сельсовета Сузунского района Новосибирской области</w:t>
      </w:r>
      <w:r w:rsidRPr="00D859D4">
        <w:rPr>
          <w:color w:val="000000"/>
          <w:sz w:val="28"/>
          <w:szCs w:val="28"/>
        </w:rPr>
        <w:t xml:space="preserve"> о подготовке прогноза социально-экономического развития, прогноза консолидированного бюджета и проекта местного бюджета на очередной финансовый год и плановый период;</w:t>
      </w:r>
    </w:p>
    <w:p w:rsidR="009A7127" w:rsidRPr="00D859D4" w:rsidRDefault="009A7127" w:rsidP="009A7127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D859D4">
        <w:rPr>
          <w:color w:val="000000"/>
          <w:sz w:val="28"/>
          <w:szCs w:val="28"/>
        </w:rPr>
        <w:t>2) Арем. = Нприв.рем. x Ктерр.x Lрем. х КБО, где:</w:t>
      </w:r>
    </w:p>
    <w:p w:rsidR="009A7127" w:rsidRPr="00D859D4" w:rsidRDefault="009A7127" w:rsidP="009A7127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D859D4">
        <w:rPr>
          <w:color w:val="000000"/>
          <w:sz w:val="28"/>
          <w:szCs w:val="28"/>
        </w:rPr>
        <w:t> </w:t>
      </w:r>
    </w:p>
    <w:p w:rsidR="009A7127" w:rsidRPr="00D859D4" w:rsidRDefault="009A7127" w:rsidP="009A7127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D859D4">
        <w:rPr>
          <w:color w:val="000000"/>
          <w:sz w:val="28"/>
          <w:szCs w:val="28"/>
        </w:rPr>
        <w:t>Арем. – размер ассигнований из местного бюджета на выполнение работ по ремонту автомобильных дорог местного значения каждой категории (тыс. рублей);</w:t>
      </w:r>
    </w:p>
    <w:p w:rsidR="009A7127" w:rsidRPr="00D859D4" w:rsidRDefault="009A7127" w:rsidP="009A7127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D859D4">
        <w:rPr>
          <w:color w:val="000000"/>
          <w:sz w:val="28"/>
          <w:szCs w:val="28"/>
        </w:rPr>
        <w:t>Нприв.рем. – приведенный норматив финансовых затрат на работы по ремонту автомобильных дорог местного значения каждой категории (тыс. рублей/км);</w:t>
      </w:r>
    </w:p>
    <w:p w:rsidR="009A7127" w:rsidRPr="00D859D4" w:rsidRDefault="009A7127" w:rsidP="009A7127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D859D4">
        <w:rPr>
          <w:color w:val="000000"/>
          <w:sz w:val="28"/>
          <w:szCs w:val="28"/>
        </w:rPr>
        <w:t>Lрем. – расчетная протяженность автомобильных дорог местного значения каждой категории, подлежащих ремонту на год планирования.</w:t>
      </w:r>
    </w:p>
    <w:p w:rsidR="009A7127" w:rsidRPr="00D859D4" w:rsidRDefault="009A7127" w:rsidP="009A7127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D859D4">
        <w:rPr>
          <w:color w:val="000000"/>
          <w:sz w:val="28"/>
          <w:szCs w:val="28"/>
        </w:rPr>
        <w:t>Общая потребность в ассигнованиях из</w:t>
      </w:r>
      <w:r>
        <w:rPr>
          <w:color w:val="000000"/>
          <w:sz w:val="28"/>
          <w:szCs w:val="28"/>
        </w:rPr>
        <w:t xml:space="preserve"> </w:t>
      </w:r>
      <w:r w:rsidRPr="00D859D4">
        <w:rPr>
          <w:color w:val="000000"/>
          <w:sz w:val="28"/>
          <w:szCs w:val="28"/>
        </w:rPr>
        <w:t>местного бюджета на выполнение работ по капитальному ремонту и ремонту дорог определяется как сумма ассигнований на выполнение работ по всем категориям автомобильных дорог местного значения.</w:t>
      </w:r>
    </w:p>
    <w:p w:rsidR="009A7127" w:rsidRPr="00D859D4" w:rsidRDefault="009A7127" w:rsidP="009A7127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D859D4">
        <w:rPr>
          <w:color w:val="000000"/>
          <w:sz w:val="28"/>
          <w:szCs w:val="28"/>
        </w:rPr>
        <w:t xml:space="preserve">4. Протяженность автомобильных дорог местного значения каждой категории принимается по данным государственного статистического наблюдения по состоянию на 1 января года, предшествующего планируемому периоду, с учетом планируемого ввода в эксплуатацию автомобильных дорог по результатам их реконструкции и </w:t>
      </w:r>
      <w:r w:rsidRPr="00D859D4">
        <w:rPr>
          <w:color w:val="000000"/>
          <w:sz w:val="28"/>
          <w:szCs w:val="28"/>
        </w:rPr>
        <w:lastRenderedPageBreak/>
        <w:t>строительства в течение года, предшествующего планируемому периоду (расчетные протяженности округляются до километров).</w:t>
      </w:r>
    </w:p>
    <w:p w:rsidR="009A7127" w:rsidRPr="00D859D4" w:rsidRDefault="009A7127" w:rsidP="009A7127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D859D4">
        <w:rPr>
          <w:color w:val="000000"/>
          <w:sz w:val="28"/>
          <w:szCs w:val="28"/>
        </w:rPr>
        <w:t>5. Расчетная протяженность автомобильных дорог местного значения каждой категории, подлежащих капитальному ремонту на год планирования (Lкап.рем.), определяется по формуле: </w:t>
      </w:r>
    </w:p>
    <w:p w:rsidR="009A7127" w:rsidRPr="00D859D4" w:rsidRDefault="009A7127" w:rsidP="009A7127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D859D4">
        <w:rPr>
          <w:color w:val="000000"/>
          <w:sz w:val="28"/>
          <w:szCs w:val="28"/>
        </w:rPr>
        <w:t>Lкап.рем. = L / Tкап.рем. – Lрек, где: </w:t>
      </w:r>
    </w:p>
    <w:p w:rsidR="009A7127" w:rsidRPr="00D859D4" w:rsidRDefault="009A7127" w:rsidP="009A7127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D859D4">
        <w:rPr>
          <w:color w:val="000000"/>
          <w:sz w:val="28"/>
          <w:szCs w:val="28"/>
        </w:rPr>
        <w:t>L – протяженность автомобильных дорог местного значения на 1 января года, предшествующего планируемому периоду, с учетом ввода объектов строительства и реконструкции, предусмотренного в течение года, предшествующего планируемому (км);</w:t>
      </w:r>
    </w:p>
    <w:p w:rsidR="009A7127" w:rsidRPr="00D859D4" w:rsidRDefault="009A7127" w:rsidP="009A7127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D859D4">
        <w:rPr>
          <w:color w:val="000000"/>
          <w:sz w:val="28"/>
          <w:szCs w:val="28"/>
        </w:rPr>
        <w:t>Tкап.рем. – нормативный межремонтный срок работ по капитальному ремонту для дорог каждой категории согласно таблице № 3 (лет);</w:t>
      </w:r>
    </w:p>
    <w:p w:rsidR="009A7127" w:rsidRPr="00D859D4" w:rsidRDefault="009A7127" w:rsidP="009A7127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D859D4">
        <w:rPr>
          <w:color w:val="000000"/>
          <w:sz w:val="28"/>
          <w:szCs w:val="28"/>
        </w:rPr>
        <w:t>Lрек. – протяженность автомобильных дорог местного значения соответствующей категории, намеченных к реконструкции на год планирования (км/год).</w:t>
      </w:r>
    </w:p>
    <w:p w:rsidR="009A7127" w:rsidRPr="00D859D4" w:rsidRDefault="009A7127" w:rsidP="009A7127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D859D4">
        <w:rPr>
          <w:color w:val="000000"/>
          <w:sz w:val="28"/>
          <w:szCs w:val="28"/>
        </w:rPr>
        <w:t>6. Расчетная протяженность автомобильных дорог местного значения соответствующей категории, подлежащих</w:t>
      </w:r>
      <w:r>
        <w:rPr>
          <w:color w:val="000000"/>
          <w:sz w:val="28"/>
          <w:szCs w:val="28"/>
        </w:rPr>
        <w:t xml:space="preserve"> </w:t>
      </w:r>
      <w:r w:rsidRPr="00D859D4">
        <w:rPr>
          <w:color w:val="000000"/>
          <w:sz w:val="28"/>
          <w:szCs w:val="28"/>
        </w:rPr>
        <w:t>ремонту</w:t>
      </w:r>
      <w:r>
        <w:rPr>
          <w:color w:val="000000"/>
          <w:sz w:val="28"/>
          <w:szCs w:val="28"/>
        </w:rPr>
        <w:t xml:space="preserve"> </w:t>
      </w:r>
      <w:r w:rsidRPr="00D859D4">
        <w:rPr>
          <w:color w:val="000000"/>
          <w:sz w:val="28"/>
          <w:szCs w:val="28"/>
        </w:rPr>
        <w:t>на</w:t>
      </w:r>
      <w:r>
        <w:rPr>
          <w:color w:val="000000"/>
          <w:sz w:val="28"/>
          <w:szCs w:val="28"/>
        </w:rPr>
        <w:t xml:space="preserve"> </w:t>
      </w:r>
      <w:r w:rsidRPr="00D859D4">
        <w:rPr>
          <w:color w:val="000000"/>
          <w:sz w:val="28"/>
          <w:szCs w:val="28"/>
        </w:rPr>
        <w:t>год планирования (Lрем.), определяется по</w:t>
      </w:r>
      <w:r>
        <w:rPr>
          <w:color w:val="000000"/>
          <w:sz w:val="28"/>
          <w:szCs w:val="28"/>
        </w:rPr>
        <w:t xml:space="preserve"> </w:t>
      </w:r>
      <w:r w:rsidRPr="00D859D4">
        <w:rPr>
          <w:color w:val="000000"/>
          <w:sz w:val="28"/>
          <w:szCs w:val="28"/>
        </w:rPr>
        <w:t>формуле: </w:t>
      </w:r>
    </w:p>
    <w:p w:rsidR="009A7127" w:rsidRPr="00D859D4" w:rsidRDefault="009A7127" w:rsidP="009A7127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D859D4">
        <w:rPr>
          <w:color w:val="000000"/>
          <w:sz w:val="28"/>
          <w:szCs w:val="28"/>
        </w:rPr>
        <w:t>Lрем. = L / Tрем.- (Lрек. + Lкап.рем.), </w:t>
      </w:r>
    </w:p>
    <w:p w:rsidR="009A7127" w:rsidRPr="00D859D4" w:rsidRDefault="009A7127" w:rsidP="009A7127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D859D4">
        <w:rPr>
          <w:color w:val="000000"/>
          <w:sz w:val="28"/>
          <w:szCs w:val="28"/>
        </w:rPr>
        <w:t>где Tрем. – нормативный межремонтный срок по ремонту для дорог каждой категории согласно таблице № 2 (лет).</w:t>
      </w:r>
    </w:p>
    <w:p w:rsidR="009A7127" w:rsidRPr="00D859D4" w:rsidRDefault="009A7127" w:rsidP="009A7127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D859D4">
        <w:rPr>
          <w:color w:val="000000"/>
          <w:sz w:val="28"/>
          <w:szCs w:val="28"/>
        </w:rPr>
        <w:t> </w:t>
      </w:r>
    </w:p>
    <w:p w:rsidR="009A7127" w:rsidRPr="00D859D4" w:rsidRDefault="009A7127" w:rsidP="009A7127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D859D4">
        <w:rPr>
          <w:color w:val="000000"/>
          <w:sz w:val="28"/>
          <w:szCs w:val="28"/>
        </w:rPr>
        <w:t>Таблица № 2</w:t>
      </w:r>
    </w:p>
    <w:p w:rsidR="009A7127" w:rsidRPr="00D859D4" w:rsidRDefault="009A7127" w:rsidP="009A7127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D859D4">
        <w:rPr>
          <w:color w:val="000000"/>
          <w:sz w:val="28"/>
          <w:szCs w:val="28"/>
        </w:rPr>
        <w:t>Нормативные межремонтные сроки</w:t>
      </w:r>
    </w:p>
    <w:p w:rsidR="009A7127" w:rsidRPr="00D859D4" w:rsidRDefault="009A7127" w:rsidP="009A7127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D859D4">
        <w:rPr>
          <w:color w:val="000000"/>
          <w:sz w:val="28"/>
          <w:szCs w:val="28"/>
        </w:rPr>
        <w:t>(лет)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588"/>
        <w:gridCol w:w="1299"/>
        <w:gridCol w:w="1290"/>
        <w:gridCol w:w="1230"/>
        <w:gridCol w:w="1269"/>
        <w:gridCol w:w="1320"/>
      </w:tblGrid>
      <w:tr w:rsidR="009A7127" w:rsidRPr="00D859D4" w:rsidTr="006675A6">
        <w:tc>
          <w:tcPr>
            <w:tcW w:w="35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7127" w:rsidRPr="00D859D4" w:rsidRDefault="009A7127" w:rsidP="006675A6">
            <w:pPr>
              <w:spacing w:line="0" w:lineRule="atLeast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D859D4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40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7127" w:rsidRPr="00D859D4" w:rsidRDefault="009A7127" w:rsidP="006675A6">
            <w:pPr>
              <w:spacing w:line="0" w:lineRule="atLeast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D859D4">
              <w:rPr>
                <w:color w:val="000000"/>
                <w:sz w:val="28"/>
                <w:szCs w:val="28"/>
              </w:rPr>
              <w:t>Категории дорог</w:t>
            </w:r>
          </w:p>
        </w:tc>
      </w:tr>
      <w:tr w:rsidR="009A7127" w:rsidRPr="00D859D4" w:rsidTr="006675A6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A7127" w:rsidRPr="00D859D4" w:rsidRDefault="009A7127" w:rsidP="006675A6">
            <w:pPr>
              <w:spacing w:line="0" w:lineRule="atLeast"/>
              <w:ind w:firstLine="567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7127" w:rsidRPr="004E191A" w:rsidRDefault="009A7127" w:rsidP="006675A6">
            <w:pPr>
              <w:spacing w:line="0" w:lineRule="atLeast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4E191A">
              <w:rPr>
                <w:color w:val="000000"/>
                <w:sz w:val="28"/>
                <w:szCs w:val="28"/>
              </w:rPr>
              <w:t>I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7127" w:rsidRPr="004E191A" w:rsidRDefault="009A7127" w:rsidP="006675A6">
            <w:pPr>
              <w:spacing w:line="0" w:lineRule="atLeast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4E191A">
              <w:rPr>
                <w:color w:val="000000"/>
                <w:sz w:val="28"/>
                <w:szCs w:val="28"/>
              </w:rPr>
              <w:t>II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7127" w:rsidRPr="004E191A" w:rsidRDefault="009A7127" w:rsidP="006675A6">
            <w:pPr>
              <w:spacing w:line="0" w:lineRule="atLeast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4E191A">
              <w:rPr>
                <w:color w:val="000000"/>
                <w:sz w:val="28"/>
                <w:szCs w:val="28"/>
              </w:rPr>
              <w:t>III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7127" w:rsidRPr="004E191A" w:rsidRDefault="009A7127" w:rsidP="006675A6">
            <w:pPr>
              <w:spacing w:line="0" w:lineRule="atLeast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4E191A">
              <w:rPr>
                <w:color w:val="000000"/>
                <w:sz w:val="28"/>
                <w:szCs w:val="28"/>
              </w:rPr>
              <w:t>IV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7127" w:rsidRPr="004E191A" w:rsidRDefault="009A7127" w:rsidP="006675A6">
            <w:pPr>
              <w:spacing w:line="0" w:lineRule="atLeast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4E191A">
              <w:rPr>
                <w:color w:val="000000"/>
                <w:sz w:val="28"/>
                <w:szCs w:val="28"/>
              </w:rPr>
              <w:t>V</w:t>
            </w:r>
          </w:p>
        </w:tc>
      </w:tr>
      <w:tr w:rsidR="009A7127" w:rsidRPr="00D859D4" w:rsidTr="006675A6">
        <w:tc>
          <w:tcPr>
            <w:tcW w:w="3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7127" w:rsidRPr="00D859D4" w:rsidRDefault="009A7127" w:rsidP="006675A6">
            <w:pPr>
              <w:spacing w:line="0" w:lineRule="atLeast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D859D4">
              <w:rPr>
                <w:color w:val="000000"/>
                <w:sz w:val="28"/>
                <w:szCs w:val="28"/>
              </w:rPr>
              <w:t>Капитальный ремонт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7127" w:rsidRPr="004E191A" w:rsidRDefault="009A7127" w:rsidP="006675A6">
            <w:pPr>
              <w:spacing w:line="0" w:lineRule="atLeast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4E191A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7127" w:rsidRPr="004E191A" w:rsidRDefault="009A7127" w:rsidP="006675A6">
            <w:pPr>
              <w:spacing w:line="0" w:lineRule="atLeast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4E191A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7127" w:rsidRPr="004E191A" w:rsidRDefault="009A7127" w:rsidP="006675A6">
            <w:pPr>
              <w:spacing w:line="0" w:lineRule="atLeast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4E191A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7127" w:rsidRPr="004E191A" w:rsidRDefault="009A7127" w:rsidP="006675A6">
            <w:pPr>
              <w:spacing w:line="0" w:lineRule="atLeast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4E191A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7127" w:rsidRPr="004E191A" w:rsidRDefault="009A7127" w:rsidP="006675A6">
            <w:pPr>
              <w:spacing w:line="0" w:lineRule="atLeast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4E191A">
              <w:rPr>
                <w:color w:val="000000"/>
                <w:sz w:val="28"/>
                <w:szCs w:val="28"/>
              </w:rPr>
              <w:t>10</w:t>
            </w:r>
          </w:p>
        </w:tc>
      </w:tr>
      <w:tr w:rsidR="009A7127" w:rsidRPr="00D859D4" w:rsidTr="006675A6">
        <w:tc>
          <w:tcPr>
            <w:tcW w:w="3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7127" w:rsidRPr="00D859D4" w:rsidRDefault="009A7127" w:rsidP="006675A6">
            <w:pPr>
              <w:spacing w:line="0" w:lineRule="atLeast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D859D4">
              <w:rPr>
                <w:color w:val="000000"/>
                <w:sz w:val="28"/>
                <w:szCs w:val="28"/>
              </w:rPr>
              <w:t>Ремонт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7127" w:rsidRPr="004E191A" w:rsidRDefault="009A7127" w:rsidP="006675A6">
            <w:pPr>
              <w:spacing w:line="0" w:lineRule="atLeast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4E191A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7127" w:rsidRPr="004E191A" w:rsidRDefault="009A7127" w:rsidP="006675A6">
            <w:pPr>
              <w:spacing w:line="0" w:lineRule="atLeast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4E191A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7127" w:rsidRPr="004E191A" w:rsidRDefault="009A7127" w:rsidP="006675A6">
            <w:pPr>
              <w:spacing w:line="0" w:lineRule="atLeast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4E191A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7127" w:rsidRPr="004E191A" w:rsidRDefault="009A7127" w:rsidP="006675A6">
            <w:pPr>
              <w:spacing w:line="0" w:lineRule="atLeast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4E191A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7127" w:rsidRPr="004E191A" w:rsidRDefault="009A7127" w:rsidP="006675A6">
            <w:pPr>
              <w:spacing w:line="0" w:lineRule="atLeast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4E191A">
              <w:rPr>
                <w:color w:val="000000"/>
                <w:sz w:val="28"/>
                <w:szCs w:val="28"/>
              </w:rPr>
              <w:t>5</w:t>
            </w:r>
          </w:p>
        </w:tc>
      </w:tr>
    </w:tbl>
    <w:p w:rsidR="009A7127" w:rsidRPr="00D859D4" w:rsidRDefault="009A7127" w:rsidP="009A7127">
      <w:pPr>
        <w:shd w:val="clear" w:color="auto" w:fill="FFFFFF"/>
        <w:spacing w:line="0" w:lineRule="atLeast"/>
        <w:ind w:firstLine="567"/>
        <w:jc w:val="both"/>
        <w:rPr>
          <w:sz w:val="28"/>
          <w:szCs w:val="28"/>
        </w:rPr>
      </w:pPr>
      <w:r w:rsidRPr="00D859D4">
        <w:rPr>
          <w:color w:val="000000"/>
          <w:sz w:val="28"/>
          <w:szCs w:val="28"/>
        </w:rPr>
        <w:t> </w:t>
      </w:r>
    </w:p>
    <w:p w:rsidR="00177FA2" w:rsidRDefault="00177FA2" w:rsidP="00177FA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АДМИНИСТРАТИВНАЯ КОМИССИЯ </w:t>
      </w:r>
    </w:p>
    <w:p w:rsidR="00177FA2" w:rsidRDefault="00177FA2" w:rsidP="00177FA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ШАЙДУРОВСКОГО СЕЛЬСОВЕТА </w:t>
      </w:r>
    </w:p>
    <w:p w:rsidR="00177FA2" w:rsidRDefault="00177FA2" w:rsidP="00177FA2">
      <w:pPr>
        <w:jc w:val="center"/>
        <w:rPr>
          <w:sz w:val="28"/>
          <w:szCs w:val="28"/>
        </w:rPr>
      </w:pPr>
      <w:r>
        <w:rPr>
          <w:sz w:val="28"/>
          <w:szCs w:val="28"/>
        </w:rPr>
        <w:t>СУЗУНСКОГО РАЙНА НОВОСИБИРСКОЙ ОБЛАСТИ</w:t>
      </w:r>
    </w:p>
    <w:p w:rsidR="00177FA2" w:rsidRDefault="00177FA2" w:rsidP="00177FA2">
      <w:pPr>
        <w:jc w:val="center"/>
        <w:rPr>
          <w:sz w:val="28"/>
          <w:szCs w:val="28"/>
        </w:rPr>
      </w:pPr>
    </w:p>
    <w:p w:rsidR="00DA3D9F" w:rsidRDefault="00177FA2" w:rsidP="00177FA2">
      <w:pPr>
        <w:jc w:val="center"/>
        <w:rPr>
          <w:sz w:val="28"/>
          <w:szCs w:val="28"/>
        </w:rPr>
      </w:pPr>
      <w:r>
        <w:rPr>
          <w:sz w:val="28"/>
          <w:szCs w:val="28"/>
        </w:rPr>
        <w:t>АНАЛИТИЧЕСКАЯ СПРАВКА</w:t>
      </w:r>
    </w:p>
    <w:p w:rsidR="00DA3D9F" w:rsidRDefault="00DA3D9F" w:rsidP="00DA3D9F">
      <w:pPr>
        <w:jc w:val="right"/>
        <w:rPr>
          <w:sz w:val="28"/>
          <w:szCs w:val="28"/>
        </w:rPr>
      </w:pPr>
    </w:p>
    <w:p w:rsidR="006675A6" w:rsidRDefault="00177FA2" w:rsidP="00177FA2">
      <w:pPr>
        <w:jc w:val="both"/>
        <w:rPr>
          <w:sz w:val="28"/>
          <w:szCs w:val="28"/>
        </w:rPr>
      </w:pPr>
      <w:r>
        <w:rPr>
          <w:sz w:val="28"/>
          <w:szCs w:val="28"/>
        </w:rPr>
        <w:t>За истекший период административной комиссией было рассмотрено 6 административных протоколов:</w:t>
      </w:r>
    </w:p>
    <w:p w:rsidR="00177FA2" w:rsidRDefault="00177FA2" w:rsidP="00177FA2">
      <w:pPr>
        <w:jc w:val="both"/>
        <w:rPr>
          <w:sz w:val="28"/>
          <w:szCs w:val="28"/>
        </w:rPr>
      </w:pPr>
      <w:r>
        <w:rPr>
          <w:sz w:val="28"/>
          <w:szCs w:val="28"/>
        </w:rPr>
        <w:t>Ст.4.5 ч.2.1- 3 штуки ( выгул собак  без поводка и намордника)</w:t>
      </w:r>
    </w:p>
    <w:p w:rsidR="00177FA2" w:rsidRDefault="00177FA2" w:rsidP="00177FA2">
      <w:pPr>
        <w:jc w:val="both"/>
        <w:rPr>
          <w:sz w:val="28"/>
          <w:szCs w:val="28"/>
        </w:rPr>
      </w:pPr>
      <w:r>
        <w:rPr>
          <w:sz w:val="28"/>
          <w:szCs w:val="28"/>
        </w:rPr>
        <w:t>Ст. 4.5 п 6 2 -2 штуки( оставление собак без присмотра)</w:t>
      </w:r>
    </w:p>
    <w:p w:rsidR="006675A6" w:rsidRDefault="00177FA2" w:rsidP="00177FA2">
      <w:pPr>
        <w:jc w:val="both"/>
        <w:rPr>
          <w:sz w:val="28"/>
          <w:szCs w:val="28"/>
        </w:rPr>
      </w:pPr>
      <w:r>
        <w:rPr>
          <w:sz w:val="28"/>
          <w:szCs w:val="28"/>
        </w:rPr>
        <w:t>Ст.8.22 – 1 ( нарушение правил благоустройства).</w:t>
      </w:r>
    </w:p>
    <w:p w:rsidR="006675A6" w:rsidRDefault="006675A6" w:rsidP="00DA3D9F">
      <w:pPr>
        <w:jc w:val="right"/>
        <w:rPr>
          <w:sz w:val="28"/>
          <w:szCs w:val="28"/>
        </w:rPr>
      </w:pPr>
    </w:p>
    <w:p w:rsidR="00DA3D9F" w:rsidRDefault="00DA3D9F" w:rsidP="00DA3D9F">
      <w:pPr>
        <w:jc w:val="right"/>
        <w:rPr>
          <w:sz w:val="28"/>
          <w:szCs w:val="28"/>
        </w:rPr>
      </w:pPr>
    </w:p>
    <w:p w:rsidR="0026541A" w:rsidRPr="003979FD" w:rsidRDefault="0026541A" w:rsidP="0026541A"/>
    <w:p w:rsidR="00471D26" w:rsidRDefault="00471D26" w:rsidP="00892256">
      <w:pPr>
        <w:pStyle w:val="a6"/>
        <w:tabs>
          <w:tab w:val="left" w:pos="708"/>
        </w:tabs>
      </w:pPr>
    </w:p>
    <w:p w:rsidR="00892256" w:rsidRPr="00AC68F0" w:rsidRDefault="00892256" w:rsidP="00892256">
      <w:pPr>
        <w:pStyle w:val="a6"/>
        <w:tabs>
          <w:tab w:val="left" w:pos="708"/>
        </w:tabs>
        <w:rPr>
          <w:szCs w:val="28"/>
        </w:rPr>
      </w:pPr>
      <w:r>
        <w:t>Реда</w:t>
      </w:r>
      <w:r w:rsidRPr="00BE5D60">
        <w:t>кционный Совет: Мяделец О.Н, Чурсина С.Г, Медведева Г.Г, Терехова О.А:</w:t>
      </w:r>
    </w:p>
    <w:p w:rsidR="00AB7C4A" w:rsidRDefault="00892256" w:rsidP="00483795">
      <w:pPr>
        <w:jc w:val="both"/>
        <w:rPr>
          <w:sz w:val="28"/>
          <w:szCs w:val="28"/>
        </w:rPr>
      </w:pPr>
      <w:r w:rsidRPr="00BE5D60">
        <w:t>тел. 46-248;</w:t>
      </w:r>
      <w:r>
        <w:t xml:space="preserve"> </w:t>
      </w:r>
      <w:r w:rsidRPr="00BE5D60">
        <w:t>учредитель: Администрация Шайдуровского сельсовета;  тираж 20 штук.</w:t>
      </w:r>
      <w:r w:rsidR="00AB7C4A">
        <w:rPr>
          <w:sz w:val="28"/>
          <w:szCs w:val="28"/>
        </w:rPr>
        <w:t xml:space="preserve">            </w:t>
      </w:r>
    </w:p>
    <w:sectPr w:rsidR="00AB7C4A" w:rsidSect="000C706B">
      <w:headerReference w:type="even" r:id="rId11"/>
      <w:footerReference w:type="default" r:id="rId12"/>
      <w:footerReference w:type="first" r:id="rId13"/>
      <w:pgSz w:w="11905" w:h="16837"/>
      <w:pgMar w:top="567" w:right="567" w:bottom="510" w:left="90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5788" w:rsidRDefault="00E05788">
      <w:r>
        <w:separator/>
      </w:r>
    </w:p>
  </w:endnote>
  <w:endnote w:type="continuationSeparator" w:id="1">
    <w:p w:rsidR="00E05788" w:rsidRDefault="00E05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ctavaC">
    <w:altName w:val="OctavaC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75A6" w:rsidRPr="00E512E0" w:rsidRDefault="006675A6" w:rsidP="000C7CE3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75A6" w:rsidRPr="00657D43" w:rsidRDefault="006675A6" w:rsidP="000C7CE3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5788" w:rsidRDefault="00E05788">
      <w:r>
        <w:separator/>
      </w:r>
    </w:p>
  </w:footnote>
  <w:footnote w:type="continuationSeparator" w:id="1">
    <w:p w:rsidR="00E05788" w:rsidRDefault="00E057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75A6" w:rsidRDefault="000F2896">
    <w:pPr>
      <w:pStyle w:val="a6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 w:rsidR="006675A6"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6675A6" w:rsidRDefault="006675A6">
    <w:pPr>
      <w:pStyle w:val="a6"/>
    </w:pPr>
  </w:p>
  <w:p w:rsidR="006675A6" w:rsidRDefault="006675A6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ascii="Times New Roman" w:eastAsia="Times New Roman" w:hAnsi="Times New Roman"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000000B"/>
    <w:multiLevelType w:val="multi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0000016"/>
    <w:multiLevelType w:val="single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8">
    <w:nsid w:val="04EE597C"/>
    <w:multiLevelType w:val="hybridMultilevel"/>
    <w:tmpl w:val="D3FC1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A284334"/>
    <w:multiLevelType w:val="multilevel"/>
    <w:tmpl w:val="06CE6B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0">
    <w:nsid w:val="0EE05915"/>
    <w:multiLevelType w:val="hybridMultilevel"/>
    <w:tmpl w:val="7264EFB0"/>
    <w:lvl w:ilvl="0" w:tplc="9C9C9282">
      <w:numFmt w:val="bullet"/>
      <w:lvlText w:val="-"/>
      <w:lvlJc w:val="left"/>
      <w:pPr>
        <w:tabs>
          <w:tab w:val="num" w:pos="720"/>
        </w:tabs>
        <w:ind w:left="360" w:firstLine="0"/>
      </w:pPr>
      <w:rPr>
        <w:rFonts w:ascii="Times New Roman" w:eastAsia="Times New Roman" w:hAnsi="Times New Roman" w:cs="Times New Roman" w:hint="default"/>
      </w:rPr>
    </w:lvl>
    <w:lvl w:ilvl="1" w:tplc="9C9C9282">
      <w:numFmt w:val="bullet"/>
      <w:lvlText w:val="-"/>
      <w:lvlJc w:val="left"/>
      <w:pPr>
        <w:tabs>
          <w:tab w:val="num" w:pos="1440"/>
        </w:tabs>
        <w:ind w:left="1080" w:firstLine="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4FC41C4"/>
    <w:multiLevelType w:val="multilevel"/>
    <w:tmpl w:val="3E3E5F48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2."/>
      <w:lvlJc w:val="left"/>
      <w:pPr>
        <w:ind w:left="1287" w:hanging="720"/>
      </w:pPr>
      <w:rPr>
        <w:rFonts w:ascii="Times New Roman" w:eastAsia="Calibr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2">
    <w:nsid w:val="18356947"/>
    <w:multiLevelType w:val="multilevel"/>
    <w:tmpl w:val="A918AECC"/>
    <w:lvl w:ilvl="0">
      <w:start w:val="1"/>
      <w:numFmt w:val="decimal"/>
      <w:lvlText w:val="%1."/>
      <w:lvlJc w:val="left"/>
      <w:pPr>
        <w:ind w:left="1617" w:hanging="105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33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3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79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8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725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86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971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1127" w:hanging="2160"/>
      </w:pPr>
      <w:rPr>
        <w:rFonts w:cs="Times New Roman" w:hint="default"/>
      </w:rPr>
    </w:lvl>
  </w:abstractNum>
  <w:abstractNum w:abstractNumId="13">
    <w:nsid w:val="1A92064F"/>
    <w:multiLevelType w:val="multilevel"/>
    <w:tmpl w:val="59EAD5F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cs="Times New Roman"/>
      </w:rPr>
    </w:lvl>
  </w:abstractNum>
  <w:abstractNum w:abstractNumId="14">
    <w:nsid w:val="1AE6166C"/>
    <w:multiLevelType w:val="multilevel"/>
    <w:tmpl w:val="AF1C7AB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 w:hint="default"/>
      </w:rPr>
    </w:lvl>
  </w:abstractNum>
  <w:abstractNum w:abstractNumId="15">
    <w:nsid w:val="1C0C3B5D"/>
    <w:multiLevelType w:val="hybridMultilevel"/>
    <w:tmpl w:val="EA208156"/>
    <w:lvl w:ilvl="0" w:tplc="5FE06FC8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1F3D260D"/>
    <w:multiLevelType w:val="multilevel"/>
    <w:tmpl w:val="3200826C"/>
    <w:lvl w:ilvl="0">
      <w:start w:val="1"/>
      <w:numFmt w:val="decimal"/>
      <w:lvlText w:val="%1."/>
      <w:lvlJc w:val="left"/>
      <w:pPr>
        <w:ind w:left="99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6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98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34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34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700" w:hanging="2160"/>
      </w:pPr>
      <w:rPr>
        <w:rFonts w:cs="Times New Roman"/>
      </w:rPr>
    </w:lvl>
  </w:abstractNum>
  <w:abstractNum w:abstractNumId="17">
    <w:nsid w:val="228214AD"/>
    <w:multiLevelType w:val="multilevel"/>
    <w:tmpl w:val="3200826C"/>
    <w:lvl w:ilvl="0">
      <w:start w:val="1"/>
      <w:numFmt w:val="decimal"/>
      <w:lvlText w:val="%1."/>
      <w:lvlJc w:val="left"/>
      <w:pPr>
        <w:ind w:left="99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6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98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34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34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700" w:hanging="2160"/>
      </w:pPr>
      <w:rPr>
        <w:rFonts w:cs="Times New Roman"/>
      </w:rPr>
    </w:lvl>
  </w:abstractNum>
  <w:abstractNum w:abstractNumId="18">
    <w:nsid w:val="23202FD6"/>
    <w:multiLevelType w:val="multilevel"/>
    <w:tmpl w:val="3200826C"/>
    <w:lvl w:ilvl="0">
      <w:start w:val="1"/>
      <w:numFmt w:val="decimal"/>
      <w:lvlText w:val="%1."/>
      <w:lvlJc w:val="left"/>
      <w:pPr>
        <w:ind w:left="99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6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98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34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34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700" w:hanging="2160"/>
      </w:pPr>
      <w:rPr>
        <w:rFonts w:cs="Times New Roman"/>
      </w:rPr>
    </w:lvl>
  </w:abstractNum>
  <w:abstractNum w:abstractNumId="19">
    <w:nsid w:val="24806B3F"/>
    <w:multiLevelType w:val="hybridMultilevel"/>
    <w:tmpl w:val="0424171A"/>
    <w:lvl w:ilvl="0" w:tplc="152EEB00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38"/>
        </w:tabs>
        <w:ind w:left="103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>
    <w:nsid w:val="2CCD7F7C"/>
    <w:multiLevelType w:val="multilevel"/>
    <w:tmpl w:val="3200826C"/>
    <w:lvl w:ilvl="0">
      <w:start w:val="1"/>
      <w:numFmt w:val="decimal"/>
      <w:lvlText w:val="%1."/>
      <w:lvlJc w:val="left"/>
      <w:pPr>
        <w:ind w:left="99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6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98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34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34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700" w:hanging="2160"/>
      </w:pPr>
      <w:rPr>
        <w:rFonts w:cs="Times New Roman"/>
      </w:rPr>
    </w:lvl>
  </w:abstractNum>
  <w:abstractNum w:abstractNumId="22">
    <w:nsid w:val="31762E0D"/>
    <w:multiLevelType w:val="hybridMultilevel"/>
    <w:tmpl w:val="DB9EFF38"/>
    <w:lvl w:ilvl="0" w:tplc="61684CEE">
      <w:start w:val="1"/>
      <w:numFmt w:val="decimal"/>
      <w:lvlText w:val="%1)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3">
    <w:nsid w:val="372E17B1"/>
    <w:multiLevelType w:val="hybridMultilevel"/>
    <w:tmpl w:val="2A00BD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9C9282">
      <w:numFmt w:val="bullet"/>
      <w:lvlText w:val="-"/>
      <w:lvlJc w:val="left"/>
      <w:pPr>
        <w:tabs>
          <w:tab w:val="num" w:pos="1440"/>
        </w:tabs>
        <w:ind w:left="1080" w:firstLine="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8264B10"/>
    <w:multiLevelType w:val="hybridMultilevel"/>
    <w:tmpl w:val="D3FC1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85669D0"/>
    <w:multiLevelType w:val="hybridMultilevel"/>
    <w:tmpl w:val="24227C16"/>
    <w:lvl w:ilvl="0" w:tplc="80141ED8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9C21303"/>
    <w:multiLevelType w:val="multilevel"/>
    <w:tmpl w:val="59EAD5F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cs="Times New Roman"/>
      </w:rPr>
    </w:lvl>
  </w:abstractNum>
  <w:abstractNum w:abstractNumId="27">
    <w:nsid w:val="3DFD4B84"/>
    <w:multiLevelType w:val="multilevel"/>
    <w:tmpl w:val="3200826C"/>
    <w:lvl w:ilvl="0">
      <w:start w:val="1"/>
      <w:numFmt w:val="decimal"/>
      <w:lvlText w:val="%1."/>
      <w:lvlJc w:val="left"/>
      <w:pPr>
        <w:ind w:left="99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6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98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34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34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700" w:hanging="2160"/>
      </w:pPr>
      <w:rPr>
        <w:rFonts w:cs="Times New Roman"/>
      </w:rPr>
    </w:lvl>
  </w:abstractNum>
  <w:abstractNum w:abstractNumId="28">
    <w:nsid w:val="3EE470D7"/>
    <w:multiLevelType w:val="hybridMultilevel"/>
    <w:tmpl w:val="9738B672"/>
    <w:lvl w:ilvl="0" w:tplc="D0CEFEE8">
      <w:start w:val="1"/>
      <w:numFmt w:val="decimal"/>
      <w:lvlText w:val="%1."/>
      <w:lvlJc w:val="left"/>
      <w:pPr>
        <w:ind w:left="177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>
    <w:nsid w:val="443323E1"/>
    <w:multiLevelType w:val="multilevel"/>
    <w:tmpl w:val="06CE6B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30">
    <w:nsid w:val="47EB3B3A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720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1">
    <w:nsid w:val="484B1ED2"/>
    <w:multiLevelType w:val="multilevel"/>
    <w:tmpl w:val="CBE469A2"/>
    <w:lvl w:ilvl="0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571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2">
    <w:nsid w:val="4D2A0894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3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2B077EF"/>
    <w:multiLevelType w:val="multilevel"/>
    <w:tmpl w:val="59EAD5F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cs="Times New Roman"/>
      </w:rPr>
    </w:lvl>
  </w:abstractNum>
  <w:abstractNum w:abstractNumId="35">
    <w:nsid w:val="5A3748FF"/>
    <w:multiLevelType w:val="hybridMultilevel"/>
    <w:tmpl w:val="5554E2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5A7D43D9"/>
    <w:multiLevelType w:val="hybridMultilevel"/>
    <w:tmpl w:val="410CBD9A"/>
    <w:lvl w:ilvl="0" w:tplc="77988BB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7">
    <w:nsid w:val="62AC24B5"/>
    <w:multiLevelType w:val="hybridMultilevel"/>
    <w:tmpl w:val="67D24734"/>
    <w:lvl w:ilvl="0" w:tplc="ABFC9548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3C30EF1"/>
    <w:multiLevelType w:val="multilevel"/>
    <w:tmpl w:val="3200826C"/>
    <w:lvl w:ilvl="0">
      <w:start w:val="1"/>
      <w:numFmt w:val="decimal"/>
      <w:lvlText w:val="%1."/>
      <w:lvlJc w:val="left"/>
      <w:pPr>
        <w:ind w:left="99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6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98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34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34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700" w:hanging="2160"/>
      </w:pPr>
      <w:rPr>
        <w:rFonts w:cs="Times New Roman"/>
      </w:rPr>
    </w:lvl>
  </w:abstractNum>
  <w:abstractNum w:abstractNumId="39">
    <w:nsid w:val="6CD458E1"/>
    <w:multiLevelType w:val="multilevel"/>
    <w:tmpl w:val="59EAD5F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cs="Times New Roman"/>
      </w:rPr>
    </w:lvl>
  </w:abstractNum>
  <w:abstractNum w:abstractNumId="40">
    <w:nsid w:val="7E2A5F64"/>
    <w:multiLevelType w:val="hybridMultilevel"/>
    <w:tmpl w:val="A0BE2C8E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31"/>
  </w:num>
  <w:num w:numId="3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7"/>
  </w:num>
  <w:num w:numId="7">
    <w:abstractNumId w:val="22"/>
  </w:num>
  <w:num w:numId="8">
    <w:abstractNumId w:val="36"/>
  </w:num>
  <w:num w:numId="9">
    <w:abstractNumId w:val="30"/>
  </w:num>
  <w:num w:numId="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2"/>
  </w:num>
  <w:num w:numId="12">
    <w:abstractNumId w:val="19"/>
  </w:num>
  <w:num w:numId="13">
    <w:abstractNumId w:val="8"/>
  </w:num>
  <w:num w:numId="14">
    <w:abstractNumId w:val="11"/>
  </w:num>
  <w:num w:numId="15">
    <w:abstractNumId w:val="29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</w:num>
  <w:num w:numId="20">
    <w:abstractNumId w:val="35"/>
  </w:num>
  <w:num w:numId="21">
    <w:abstractNumId w:val="17"/>
  </w:num>
  <w:num w:numId="22">
    <w:abstractNumId w:val="25"/>
  </w:num>
  <w:num w:numId="23">
    <w:abstractNumId w:val="38"/>
  </w:num>
  <w:num w:numId="24">
    <w:abstractNumId w:val="34"/>
  </w:num>
  <w:num w:numId="25">
    <w:abstractNumId w:val="12"/>
  </w:num>
  <w:num w:numId="26">
    <w:abstractNumId w:val="9"/>
  </w:num>
  <w:num w:numId="27">
    <w:abstractNumId w:val="39"/>
  </w:num>
  <w:num w:numId="28">
    <w:abstractNumId w:val="13"/>
  </w:num>
  <w:num w:numId="29">
    <w:abstractNumId w:val="14"/>
  </w:num>
  <w:num w:numId="30">
    <w:abstractNumId w:val="27"/>
  </w:num>
  <w:num w:numId="31">
    <w:abstractNumId w:val="26"/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8"/>
  </w:num>
  <w:num w:numId="34">
    <w:abstractNumId w:val="20"/>
  </w:num>
  <w:num w:numId="35">
    <w:abstractNumId w:val="40"/>
  </w:num>
  <w:num w:numId="36">
    <w:abstractNumId w:val="33"/>
  </w:num>
  <w:num w:numId="37">
    <w:abstractNumId w:val="15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2977"/>
    <w:rsid w:val="000078A5"/>
    <w:rsid w:val="00007E33"/>
    <w:rsid w:val="00011116"/>
    <w:rsid w:val="00011902"/>
    <w:rsid w:val="00012C22"/>
    <w:rsid w:val="00013554"/>
    <w:rsid w:val="000151BB"/>
    <w:rsid w:val="000250F2"/>
    <w:rsid w:val="00025D63"/>
    <w:rsid w:val="00027A50"/>
    <w:rsid w:val="00030F28"/>
    <w:rsid w:val="00031BB7"/>
    <w:rsid w:val="00035177"/>
    <w:rsid w:val="00041F12"/>
    <w:rsid w:val="0004280D"/>
    <w:rsid w:val="00046A50"/>
    <w:rsid w:val="00046D3A"/>
    <w:rsid w:val="00052E97"/>
    <w:rsid w:val="00053CB1"/>
    <w:rsid w:val="0006126B"/>
    <w:rsid w:val="0006337F"/>
    <w:rsid w:val="000649EB"/>
    <w:rsid w:val="0006672B"/>
    <w:rsid w:val="00067F3B"/>
    <w:rsid w:val="00070915"/>
    <w:rsid w:val="00074D96"/>
    <w:rsid w:val="00080D8C"/>
    <w:rsid w:val="00082C99"/>
    <w:rsid w:val="000862DE"/>
    <w:rsid w:val="00090227"/>
    <w:rsid w:val="000904E0"/>
    <w:rsid w:val="00091173"/>
    <w:rsid w:val="00092ACC"/>
    <w:rsid w:val="00092B76"/>
    <w:rsid w:val="00095A75"/>
    <w:rsid w:val="0009659A"/>
    <w:rsid w:val="000A0786"/>
    <w:rsid w:val="000A3E31"/>
    <w:rsid w:val="000A40D5"/>
    <w:rsid w:val="000A66A6"/>
    <w:rsid w:val="000A6DDB"/>
    <w:rsid w:val="000A7426"/>
    <w:rsid w:val="000A7D85"/>
    <w:rsid w:val="000B0D15"/>
    <w:rsid w:val="000B11BE"/>
    <w:rsid w:val="000B21EB"/>
    <w:rsid w:val="000B5321"/>
    <w:rsid w:val="000B6E30"/>
    <w:rsid w:val="000C02E7"/>
    <w:rsid w:val="000C0F5A"/>
    <w:rsid w:val="000C2456"/>
    <w:rsid w:val="000C2717"/>
    <w:rsid w:val="000C2FFD"/>
    <w:rsid w:val="000C5C5C"/>
    <w:rsid w:val="000C706B"/>
    <w:rsid w:val="000C7CE3"/>
    <w:rsid w:val="000D0E0F"/>
    <w:rsid w:val="000D1DEF"/>
    <w:rsid w:val="000D4525"/>
    <w:rsid w:val="000D72A5"/>
    <w:rsid w:val="000E0B08"/>
    <w:rsid w:val="000E26AD"/>
    <w:rsid w:val="000E4337"/>
    <w:rsid w:val="000F18BB"/>
    <w:rsid w:val="000F2896"/>
    <w:rsid w:val="000F4DCB"/>
    <w:rsid w:val="000F50F3"/>
    <w:rsid w:val="000F670D"/>
    <w:rsid w:val="000F7AF3"/>
    <w:rsid w:val="001059FA"/>
    <w:rsid w:val="00105E8A"/>
    <w:rsid w:val="00106669"/>
    <w:rsid w:val="00107BFF"/>
    <w:rsid w:val="00107F98"/>
    <w:rsid w:val="00116303"/>
    <w:rsid w:val="0011693C"/>
    <w:rsid w:val="0012141F"/>
    <w:rsid w:val="001235F0"/>
    <w:rsid w:val="001244EA"/>
    <w:rsid w:val="001259CB"/>
    <w:rsid w:val="00130693"/>
    <w:rsid w:val="00136556"/>
    <w:rsid w:val="00137BC6"/>
    <w:rsid w:val="00137F11"/>
    <w:rsid w:val="00141862"/>
    <w:rsid w:val="00142DF2"/>
    <w:rsid w:val="00150BE5"/>
    <w:rsid w:val="0015413A"/>
    <w:rsid w:val="00161E99"/>
    <w:rsid w:val="00167C99"/>
    <w:rsid w:val="00171C71"/>
    <w:rsid w:val="00173584"/>
    <w:rsid w:val="001748CC"/>
    <w:rsid w:val="00176BBB"/>
    <w:rsid w:val="00177FA2"/>
    <w:rsid w:val="00181803"/>
    <w:rsid w:val="00181943"/>
    <w:rsid w:val="001821D4"/>
    <w:rsid w:val="001840D1"/>
    <w:rsid w:val="00184CE6"/>
    <w:rsid w:val="001850E9"/>
    <w:rsid w:val="00185DEB"/>
    <w:rsid w:val="00190D79"/>
    <w:rsid w:val="00192719"/>
    <w:rsid w:val="00192A1A"/>
    <w:rsid w:val="00192C79"/>
    <w:rsid w:val="001943C2"/>
    <w:rsid w:val="0019514E"/>
    <w:rsid w:val="00195324"/>
    <w:rsid w:val="00195F3D"/>
    <w:rsid w:val="001A290B"/>
    <w:rsid w:val="001A2C0D"/>
    <w:rsid w:val="001A3102"/>
    <w:rsid w:val="001A75FC"/>
    <w:rsid w:val="001B0CFA"/>
    <w:rsid w:val="001B22A1"/>
    <w:rsid w:val="001B2849"/>
    <w:rsid w:val="001B3474"/>
    <w:rsid w:val="001B7649"/>
    <w:rsid w:val="001B7F6E"/>
    <w:rsid w:val="001C1508"/>
    <w:rsid w:val="001C209D"/>
    <w:rsid w:val="001C4ECD"/>
    <w:rsid w:val="001C78F4"/>
    <w:rsid w:val="001D16F0"/>
    <w:rsid w:val="001D23AD"/>
    <w:rsid w:val="001D4706"/>
    <w:rsid w:val="001D5629"/>
    <w:rsid w:val="001D6CA9"/>
    <w:rsid w:val="001D7E43"/>
    <w:rsid w:val="001E09D5"/>
    <w:rsid w:val="001E0B11"/>
    <w:rsid w:val="001E15A7"/>
    <w:rsid w:val="001E3923"/>
    <w:rsid w:val="001E441F"/>
    <w:rsid w:val="001E7E84"/>
    <w:rsid w:val="001F0DF7"/>
    <w:rsid w:val="001F16F1"/>
    <w:rsid w:val="001F2678"/>
    <w:rsid w:val="001F2C46"/>
    <w:rsid w:val="001F486F"/>
    <w:rsid w:val="001F5632"/>
    <w:rsid w:val="001F6365"/>
    <w:rsid w:val="00201204"/>
    <w:rsid w:val="00201316"/>
    <w:rsid w:val="00202C59"/>
    <w:rsid w:val="002047EC"/>
    <w:rsid w:val="0020579C"/>
    <w:rsid w:val="0020799F"/>
    <w:rsid w:val="00207E1B"/>
    <w:rsid w:val="002145F3"/>
    <w:rsid w:val="00214F27"/>
    <w:rsid w:val="002167FD"/>
    <w:rsid w:val="002169DC"/>
    <w:rsid w:val="00217BEF"/>
    <w:rsid w:val="00222298"/>
    <w:rsid w:val="00223DB8"/>
    <w:rsid w:val="00226891"/>
    <w:rsid w:val="00231A7E"/>
    <w:rsid w:val="00231F0B"/>
    <w:rsid w:val="00232210"/>
    <w:rsid w:val="00233092"/>
    <w:rsid w:val="002354EA"/>
    <w:rsid w:val="002356EE"/>
    <w:rsid w:val="00241BBF"/>
    <w:rsid w:val="00241C56"/>
    <w:rsid w:val="00245E7F"/>
    <w:rsid w:val="002462F8"/>
    <w:rsid w:val="002465B8"/>
    <w:rsid w:val="002472C2"/>
    <w:rsid w:val="00247B1C"/>
    <w:rsid w:val="00251344"/>
    <w:rsid w:val="00251832"/>
    <w:rsid w:val="002635CC"/>
    <w:rsid w:val="0026541A"/>
    <w:rsid w:val="0026558F"/>
    <w:rsid w:val="00271104"/>
    <w:rsid w:val="002729EB"/>
    <w:rsid w:val="00272A63"/>
    <w:rsid w:val="002768C9"/>
    <w:rsid w:val="00277D5F"/>
    <w:rsid w:val="00282C5A"/>
    <w:rsid w:val="00284F64"/>
    <w:rsid w:val="00286188"/>
    <w:rsid w:val="0028680A"/>
    <w:rsid w:val="00286A36"/>
    <w:rsid w:val="00291C35"/>
    <w:rsid w:val="002926E5"/>
    <w:rsid w:val="002966CD"/>
    <w:rsid w:val="002A00B5"/>
    <w:rsid w:val="002A0D5F"/>
    <w:rsid w:val="002A12D8"/>
    <w:rsid w:val="002A2705"/>
    <w:rsid w:val="002A5A2C"/>
    <w:rsid w:val="002A5F2A"/>
    <w:rsid w:val="002A6E18"/>
    <w:rsid w:val="002B3EE0"/>
    <w:rsid w:val="002B4BDC"/>
    <w:rsid w:val="002B5959"/>
    <w:rsid w:val="002B602A"/>
    <w:rsid w:val="002B7533"/>
    <w:rsid w:val="002C1A42"/>
    <w:rsid w:val="002C3A3A"/>
    <w:rsid w:val="002C3B62"/>
    <w:rsid w:val="002C3BE8"/>
    <w:rsid w:val="002C3C27"/>
    <w:rsid w:val="002C3EF6"/>
    <w:rsid w:val="002C5DD4"/>
    <w:rsid w:val="002D1C56"/>
    <w:rsid w:val="002D2429"/>
    <w:rsid w:val="002D31AD"/>
    <w:rsid w:val="002D5295"/>
    <w:rsid w:val="002E26F3"/>
    <w:rsid w:val="002E4CB7"/>
    <w:rsid w:val="002F0DD3"/>
    <w:rsid w:val="00301B06"/>
    <w:rsid w:val="0030434D"/>
    <w:rsid w:val="00306023"/>
    <w:rsid w:val="00306F3D"/>
    <w:rsid w:val="00307FF8"/>
    <w:rsid w:val="003105EC"/>
    <w:rsid w:val="0031171F"/>
    <w:rsid w:val="0031238D"/>
    <w:rsid w:val="003270C0"/>
    <w:rsid w:val="00332E13"/>
    <w:rsid w:val="003337F6"/>
    <w:rsid w:val="00336949"/>
    <w:rsid w:val="003373C5"/>
    <w:rsid w:val="00344367"/>
    <w:rsid w:val="00357618"/>
    <w:rsid w:val="00357DEF"/>
    <w:rsid w:val="00360EAF"/>
    <w:rsid w:val="0036348C"/>
    <w:rsid w:val="003661A6"/>
    <w:rsid w:val="00376BB3"/>
    <w:rsid w:val="00382C57"/>
    <w:rsid w:val="003838DC"/>
    <w:rsid w:val="00384C03"/>
    <w:rsid w:val="003856B8"/>
    <w:rsid w:val="0038663D"/>
    <w:rsid w:val="00387906"/>
    <w:rsid w:val="00392A21"/>
    <w:rsid w:val="003952D1"/>
    <w:rsid w:val="003A07CF"/>
    <w:rsid w:val="003A32B5"/>
    <w:rsid w:val="003A4039"/>
    <w:rsid w:val="003A7578"/>
    <w:rsid w:val="003B096B"/>
    <w:rsid w:val="003B1E7E"/>
    <w:rsid w:val="003B4904"/>
    <w:rsid w:val="003B4AC9"/>
    <w:rsid w:val="003C310C"/>
    <w:rsid w:val="003D09A2"/>
    <w:rsid w:val="003D1697"/>
    <w:rsid w:val="003D3088"/>
    <w:rsid w:val="003D3FFE"/>
    <w:rsid w:val="003D7A5C"/>
    <w:rsid w:val="003D7F4C"/>
    <w:rsid w:val="003E14F6"/>
    <w:rsid w:val="003E3A04"/>
    <w:rsid w:val="003E6758"/>
    <w:rsid w:val="003F3E2A"/>
    <w:rsid w:val="003F7C72"/>
    <w:rsid w:val="00400EAE"/>
    <w:rsid w:val="004068B8"/>
    <w:rsid w:val="0040766D"/>
    <w:rsid w:val="00411527"/>
    <w:rsid w:val="00412CD0"/>
    <w:rsid w:val="004168F6"/>
    <w:rsid w:val="004171FE"/>
    <w:rsid w:val="004211F3"/>
    <w:rsid w:val="00422E8E"/>
    <w:rsid w:val="00424037"/>
    <w:rsid w:val="0043002F"/>
    <w:rsid w:val="0043084F"/>
    <w:rsid w:val="004338FE"/>
    <w:rsid w:val="0043721D"/>
    <w:rsid w:val="00444B5F"/>
    <w:rsid w:val="00445420"/>
    <w:rsid w:val="00447654"/>
    <w:rsid w:val="00451702"/>
    <w:rsid w:val="0045283D"/>
    <w:rsid w:val="00452BDF"/>
    <w:rsid w:val="004533C2"/>
    <w:rsid w:val="004536C0"/>
    <w:rsid w:val="00454825"/>
    <w:rsid w:val="00454E0E"/>
    <w:rsid w:val="00462217"/>
    <w:rsid w:val="0046241B"/>
    <w:rsid w:val="00463C54"/>
    <w:rsid w:val="004664C0"/>
    <w:rsid w:val="00466694"/>
    <w:rsid w:val="00471D26"/>
    <w:rsid w:val="004727C0"/>
    <w:rsid w:val="00473662"/>
    <w:rsid w:val="00474F31"/>
    <w:rsid w:val="00476AA7"/>
    <w:rsid w:val="00477306"/>
    <w:rsid w:val="00480365"/>
    <w:rsid w:val="00480B22"/>
    <w:rsid w:val="004814A9"/>
    <w:rsid w:val="0048307F"/>
    <w:rsid w:val="00483795"/>
    <w:rsid w:val="004845B0"/>
    <w:rsid w:val="00484675"/>
    <w:rsid w:val="00486561"/>
    <w:rsid w:val="004874C2"/>
    <w:rsid w:val="0049392C"/>
    <w:rsid w:val="0049485B"/>
    <w:rsid w:val="00497282"/>
    <w:rsid w:val="004A130B"/>
    <w:rsid w:val="004A638F"/>
    <w:rsid w:val="004B5B2A"/>
    <w:rsid w:val="004C03D7"/>
    <w:rsid w:val="004C13B9"/>
    <w:rsid w:val="004C5063"/>
    <w:rsid w:val="004D23DA"/>
    <w:rsid w:val="004D4AE1"/>
    <w:rsid w:val="004D6290"/>
    <w:rsid w:val="004E16EF"/>
    <w:rsid w:val="004E1BC5"/>
    <w:rsid w:val="004E334F"/>
    <w:rsid w:val="004E4B5E"/>
    <w:rsid w:val="004F0C93"/>
    <w:rsid w:val="004F523A"/>
    <w:rsid w:val="004F569C"/>
    <w:rsid w:val="004F63BA"/>
    <w:rsid w:val="004F6EC1"/>
    <w:rsid w:val="004F7088"/>
    <w:rsid w:val="00505A16"/>
    <w:rsid w:val="005060DD"/>
    <w:rsid w:val="00510491"/>
    <w:rsid w:val="00514A1E"/>
    <w:rsid w:val="00515AAE"/>
    <w:rsid w:val="00516465"/>
    <w:rsid w:val="005170A1"/>
    <w:rsid w:val="00523489"/>
    <w:rsid w:val="00525C3A"/>
    <w:rsid w:val="00531F9D"/>
    <w:rsid w:val="00533A86"/>
    <w:rsid w:val="00534DA2"/>
    <w:rsid w:val="0053561F"/>
    <w:rsid w:val="0053563F"/>
    <w:rsid w:val="005364C3"/>
    <w:rsid w:val="0053684D"/>
    <w:rsid w:val="005402EF"/>
    <w:rsid w:val="00540D92"/>
    <w:rsid w:val="005414BC"/>
    <w:rsid w:val="00541E0D"/>
    <w:rsid w:val="005457BA"/>
    <w:rsid w:val="00545A89"/>
    <w:rsid w:val="00546509"/>
    <w:rsid w:val="00546CB2"/>
    <w:rsid w:val="00547022"/>
    <w:rsid w:val="0056284F"/>
    <w:rsid w:val="00566825"/>
    <w:rsid w:val="00566A58"/>
    <w:rsid w:val="00566EAC"/>
    <w:rsid w:val="005702CC"/>
    <w:rsid w:val="005708F0"/>
    <w:rsid w:val="00570C17"/>
    <w:rsid w:val="005710C8"/>
    <w:rsid w:val="0057626C"/>
    <w:rsid w:val="005763C4"/>
    <w:rsid w:val="00576E2B"/>
    <w:rsid w:val="005825ED"/>
    <w:rsid w:val="00585123"/>
    <w:rsid w:val="00587786"/>
    <w:rsid w:val="00590551"/>
    <w:rsid w:val="005924A8"/>
    <w:rsid w:val="005A04FD"/>
    <w:rsid w:val="005A0B0A"/>
    <w:rsid w:val="005A0CE8"/>
    <w:rsid w:val="005A3A27"/>
    <w:rsid w:val="005A64F6"/>
    <w:rsid w:val="005B0CF8"/>
    <w:rsid w:val="005B2392"/>
    <w:rsid w:val="005B2BD2"/>
    <w:rsid w:val="005B5DC2"/>
    <w:rsid w:val="005B656C"/>
    <w:rsid w:val="005B6C85"/>
    <w:rsid w:val="005C05CE"/>
    <w:rsid w:val="005C1D0E"/>
    <w:rsid w:val="005C3CA4"/>
    <w:rsid w:val="005C6A4E"/>
    <w:rsid w:val="005D255F"/>
    <w:rsid w:val="005D3536"/>
    <w:rsid w:val="005D3DA8"/>
    <w:rsid w:val="005D42C7"/>
    <w:rsid w:val="005D450A"/>
    <w:rsid w:val="005F0A2D"/>
    <w:rsid w:val="005F19CA"/>
    <w:rsid w:val="005F1FED"/>
    <w:rsid w:val="005F4B53"/>
    <w:rsid w:val="005F550F"/>
    <w:rsid w:val="005F59FF"/>
    <w:rsid w:val="00600CF8"/>
    <w:rsid w:val="0060369C"/>
    <w:rsid w:val="0060529E"/>
    <w:rsid w:val="0061454F"/>
    <w:rsid w:val="00622611"/>
    <w:rsid w:val="00625CEB"/>
    <w:rsid w:val="00626735"/>
    <w:rsid w:val="00627431"/>
    <w:rsid w:val="006277F1"/>
    <w:rsid w:val="00630391"/>
    <w:rsid w:val="006307A3"/>
    <w:rsid w:val="00631221"/>
    <w:rsid w:val="0063430F"/>
    <w:rsid w:val="00634845"/>
    <w:rsid w:val="00635969"/>
    <w:rsid w:val="006368E7"/>
    <w:rsid w:val="00641FAF"/>
    <w:rsid w:val="006514CB"/>
    <w:rsid w:val="006559AF"/>
    <w:rsid w:val="00657307"/>
    <w:rsid w:val="00661343"/>
    <w:rsid w:val="006640A7"/>
    <w:rsid w:val="00664CCB"/>
    <w:rsid w:val="006675A6"/>
    <w:rsid w:val="00672C0C"/>
    <w:rsid w:val="00674E45"/>
    <w:rsid w:val="00680CE1"/>
    <w:rsid w:val="00685516"/>
    <w:rsid w:val="006934B4"/>
    <w:rsid w:val="00694883"/>
    <w:rsid w:val="006A0C79"/>
    <w:rsid w:val="006A2FE7"/>
    <w:rsid w:val="006B2D1F"/>
    <w:rsid w:val="006B66C4"/>
    <w:rsid w:val="006B6AC1"/>
    <w:rsid w:val="006C016F"/>
    <w:rsid w:val="006C0AF6"/>
    <w:rsid w:val="006C3B80"/>
    <w:rsid w:val="006C416E"/>
    <w:rsid w:val="006C437E"/>
    <w:rsid w:val="006D0637"/>
    <w:rsid w:val="006D2D7F"/>
    <w:rsid w:val="006D7580"/>
    <w:rsid w:val="006E2A21"/>
    <w:rsid w:val="006E3582"/>
    <w:rsid w:val="006E4C71"/>
    <w:rsid w:val="006E7641"/>
    <w:rsid w:val="006F0AAD"/>
    <w:rsid w:val="006F1099"/>
    <w:rsid w:val="006F2C9B"/>
    <w:rsid w:val="006F6212"/>
    <w:rsid w:val="00700903"/>
    <w:rsid w:val="00702373"/>
    <w:rsid w:val="00704202"/>
    <w:rsid w:val="00705726"/>
    <w:rsid w:val="0070792A"/>
    <w:rsid w:val="00716BAF"/>
    <w:rsid w:val="00722B77"/>
    <w:rsid w:val="00722D8B"/>
    <w:rsid w:val="00724C3F"/>
    <w:rsid w:val="007276F8"/>
    <w:rsid w:val="0073069E"/>
    <w:rsid w:val="007308B7"/>
    <w:rsid w:val="00730D3D"/>
    <w:rsid w:val="00730D7C"/>
    <w:rsid w:val="007328A7"/>
    <w:rsid w:val="00732D52"/>
    <w:rsid w:val="00733DCF"/>
    <w:rsid w:val="00736689"/>
    <w:rsid w:val="007378D4"/>
    <w:rsid w:val="00740CCF"/>
    <w:rsid w:val="007410B6"/>
    <w:rsid w:val="0074201C"/>
    <w:rsid w:val="00743B04"/>
    <w:rsid w:val="007449A1"/>
    <w:rsid w:val="00745790"/>
    <w:rsid w:val="007471E0"/>
    <w:rsid w:val="00747B73"/>
    <w:rsid w:val="0075137E"/>
    <w:rsid w:val="0075182E"/>
    <w:rsid w:val="00752954"/>
    <w:rsid w:val="00754DD9"/>
    <w:rsid w:val="007550E5"/>
    <w:rsid w:val="00761A7D"/>
    <w:rsid w:val="00763B2A"/>
    <w:rsid w:val="0076462F"/>
    <w:rsid w:val="007656C4"/>
    <w:rsid w:val="00770228"/>
    <w:rsid w:val="00773324"/>
    <w:rsid w:val="00773F3F"/>
    <w:rsid w:val="0078085C"/>
    <w:rsid w:val="007838C4"/>
    <w:rsid w:val="00790DCD"/>
    <w:rsid w:val="00794472"/>
    <w:rsid w:val="007951A3"/>
    <w:rsid w:val="0079571F"/>
    <w:rsid w:val="00795A63"/>
    <w:rsid w:val="00797E5B"/>
    <w:rsid w:val="007A219A"/>
    <w:rsid w:val="007A37DE"/>
    <w:rsid w:val="007A528E"/>
    <w:rsid w:val="007A5B6A"/>
    <w:rsid w:val="007B5663"/>
    <w:rsid w:val="007B786D"/>
    <w:rsid w:val="007C2A67"/>
    <w:rsid w:val="007C3DCF"/>
    <w:rsid w:val="007C5BD1"/>
    <w:rsid w:val="007C65A1"/>
    <w:rsid w:val="007D1EB1"/>
    <w:rsid w:val="007D47E7"/>
    <w:rsid w:val="007D577C"/>
    <w:rsid w:val="007E3684"/>
    <w:rsid w:val="007E464C"/>
    <w:rsid w:val="007F015D"/>
    <w:rsid w:val="007F5AEF"/>
    <w:rsid w:val="007F5F39"/>
    <w:rsid w:val="007F734B"/>
    <w:rsid w:val="0080465A"/>
    <w:rsid w:val="008065C4"/>
    <w:rsid w:val="0080708E"/>
    <w:rsid w:val="0081025D"/>
    <w:rsid w:val="0081278E"/>
    <w:rsid w:val="00813ED2"/>
    <w:rsid w:val="00815906"/>
    <w:rsid w:val="00816E73"/>
    <w:rsid w:val="00817C64"/>
    <w:rsid w:val="008234D5"/>
    <w:rsid w:val="008303FB"/>
    <w:rsid w:val="008342D0"/>
    <w:rsid w:val="00836B5A"/>
    <w:rsid w:val="0084255A"/>
    <w:rsid w:val="008425CA"/>
    <w:rsid w:val="00842977"/>
    <w:rsid w:val="008447C6"/>
    <w:rsid w:val="00847258"/>
    <w:rsid w:val="00847AC0"/>
    <w:rsid w:val="00850203"/>
    <w:rsid w:val="008536DB"/>
    <w:rsid w:val="00854AFC"/>
    <w:rsid w:val="00857D1A"/>
    <w:rsid w:val="00864C30"/>
    <w:rsid w:val="00864DFC"/>
    <w:rsid w:val="00866B6A"/>
    <w:rsid w:val="0087226C"/>
    <w:rsid w:val="008725D1"/>
    <w:rsid w:val="0087496D"/>
    <w:rsid w:val="008763C5"/>
    <w:rsid w:val="00876728"/>
    <w:rsid w:val="00876817"/>
    <w:rsid w:val="00880576"/>
    <w:rsid w:val="00883888"/>
    <w:rsid w:val="00885348"/>
    <w:rsid w:val="008869F9"/>
    <w:rsid w:val="008915E0"/>
    <w:rsid w:val="00892256"/>
    <w:rsid w:val="00895265"/>
    <w:rsid w:val="00897947"/>
    <w:rsid w:val="008A0CDF"/>
    <w:rsid w:val="008A1A2E"/>
    <w:rsid w:val="008A1FA1"/>
    <w:rsid w:val="008A2C71"/>
    <w:rsid w:val="008A354B"/>
    <w:rsid w:val="008A472D"/>
    <w:rsid w:val="008A5601"/>
    <w:rsid w:val="008A6ABD"/>
    <w:rsid w:val="008A788D"/>
    <w:rsid w:val="008B272D"/>
    <w:rsid w:val="008B38EF"/>
    <w:rsid w:val="008B4E6A"/>
    <w:rsid w:val="008B708A"/>
    <w:rsid w:val="008B79FF"/>
    <w:rsid w:val="008C00B3"/>
    <w:rsid w:val="008C1583"/>
    <w:rsid w:val="008C1AE5"/>
    <w:rsid w:val="008C2714"/>
    <w:rsid w:val="008C44E6"/>
    <w:rsid w:val="008C52F8"/>
    <w:rsid w:val="008C5D33"/>
    <w:rsid w:val="008C6794"/>
    <w:rsid w:val="008C6C3B"/>
    <w:rsid w:val="008C77C0"/>
    <w:rsid w:val="008D0F9F"/>
    <w:rsid w:val="008D69C0"/>
    <w:rsid w:val="008D6E9B"/>
    <w:rsid w:val="008E29CB"/>
    <w:rsid w:val="008E5DA6"/>
    <w:rsid w:val="008E74D1"/>
    <w:rsid w:val="008F05C0"/>
    <w:rsid w:val="008F2B43"/>
    <w:rsid w:val="008F5382"/>
    <w:rsid w:val="008F5465"/>
    <w:rsid w:val="008F616A"/>
    <w:rsid w:val="00904317"/>
    <w:rsid w:val="00911284"/>
    <w:rsid w:val="009157AA"/>
    <w:rsid w:val="009158E7"/>
    <w:rsid w:val="0091685F"/>
    <w:rsid w:val="0091688B"/>
    <w:rsid w:val="00916A48"/>
    <w:rsid w:val="00917C1D"/>
    <w:rsid w:val="00923EBB"/>
    <w:rsid w:val="00924989"/>
    <w:rsid w:val="00930964"/>
    <w:rsid w:val="00935235"/>
    <w:rsid w:val="009353C1"/>
    <w:rsid w:val="009354F4"/>
    <w:rsid w:val="00941DD8"/>
    <w:rsid w:val="009423AF"/>
    <w:rsid w:val="00945027"/>
    <w:rsid w:val="00947303"/>
    <w:rsid w:val="009530D9"/>
    <w:rsid w:val="00953C6C"/>
    <w:rsid w:val="00954C1E"/>
    <w:rsid w:val="00955CE3"/>
    <w:rsid w:val="00957460"/>
    <w:rsid w:val="00963081"/>
    <w:rsid w:val="0096408C"/>
    <w:rsid w:val="00966415"/>
    <w:rsid w:val="009678B9"/>
    <w:rsid w:val="00970463"/>
    <w:rsid w:val="00972AB0"/>
    <w:rsid w:val="00973DFF"/>
    <w:rsid w:val="009768ED"/>
    <w:rsid w:val="0098055F"/>
    <w:rsid w:val="00983C2F"/>
    <w:rsid w:val="00986C9E"/>
    <w:rsid w:val="00990BD2"/>
    <w:rsid w:val="00991F2F"/>
    <w:rsid w:val="009960F8"/>
    <w:rsid w:val="00996E76"/>
    <w:rsid w:val="00997374"/>
    <w:rsid w:val="009A0CF2"/>
    <w:rsid w:val="009A13F4"/>
    <w:rsid w:val="009A1644"/>
    <w:rsid w:val="009A275D"/>
    <w:rsid w:val="009A7127"/>
    <w:rsid w:val="009B668D"/>
    <w:rsid w:val="009C3DF9"/>
    <w:rsid w:val="009C5D83"/>
    <w:rsid w:val="009C6731"/>
    <w:rsid w:val="009D0440"/>
    <w:rsid w:val="009D25A8"/>
    <w:rsid w:val="009D3B14"/>
    <w:rsid w:val="009D677F"/>
    <w:rsid w:val="009D7538"/>
    <w:rsid w:val="009E1A5B"/>
    <w:rsid w:val="009E275C"/>
    <w:rsid w:val="009E5C35"/>
    <w:rsid w:val="009E7D46"/>
    <w:rsid w:val="009F1345"/>
    <w:rsid w:val="009F180C"/>
    <w:rsid w:val="009F1918"/>
    <w:rsid w:val="009F42AE"/>
    <w:rsid w:val="009F4AA6"/>
    <w:rsid w:val="009F4EF2"/>
    <w:rsid w:val="009F6915"/>
    <w:rsid w:val="009F6C03"/>
    <w:rsid w:val="00A03FAA"/>
    <w:rsid w:val="00A042B5"/>
    <w:rsid w:val="00A051BE"/>
    <w:rsid w:val="00A133A1"/>
    <w:rsid w:val="00A13E4F"/>
    <w:rsid w:val="00A14554"/>
    <w:rsid w:val="00A15A37"/>
    <w:rsid w:val="00A16D2D"/>
    <w:rsid w:val="00A20D91"/>
    <w:rsid w:val="00A214F1"/>
    <w:rsid w:val="00A24A4A"/>
    <w:rsid w:val="00A267AF"/>
    <w:rsid w:val="00A26A9E"/>
    <w:rsid w:val="00A26DAA"/>
    <w:rsid w:val="00A27BED"/>
    <w:rsid w:val="00A3245D"/>
    <w:rsid w:val="00A337AB"/>
    <w:rsid w:val="00A413DD"/>
    <w:rsid w:val="00A44DF6"/>
    <w:rsid w:val="00A47554"/>
    <w:rsid w:val="00A51AA1"/>
    <w:rsid w:val="00A567A9"/>
    <w:rsid w:val="00A56D0B"/>
    <w:rsid w:val="00A61120"/>
    <w:rsid w:val="00A62497"/>
    <w:rsid w:val="00A678BB"/>
    <w:rsid w:val="00A67A32"/>
    <w:rsid w:val="00A701DB"/>
    <w:rsid w:val="00A70444"/>
    <w:rsid w:val="00A716F2"/>
    <w:rsid w:val="00A7213F"/>
    <w:rsid w:val="00A72D98"/>
    <w:rsid w:val="00A80735"/>
    <w:rsid w:val="00A812C9"/>
    <w:rsid w:val="00A820D3"/>
    <w:rsid w:val="00A85E37"/>
    <w:rsid w:val="00A86510"/>
    <w:rsid w:val="00A902EF"/>
    <w:rsid w:val="00AA0583"/>
    <w:rsid w:val="00AA17B4"/>
    <w:rsid w:val="00AA2206"/>
    <w:rsid w:val="00AA5B25"/>
    <w:rsid w:val="00AB0FA8"/>
    <w:rsid w:val="00AB413A"/>
    <w:rsid w:val="00AB4C56"/>
    <w:rsid w:val="00AB57B9"/>
    <w:rsid w:val="00AB59D7"/>
    <w:rsid w:val="00AB6ACE"/>
    <w:rsid w:val="00AB7631"/>
    <w:rsid w:val="00AB76CB"/>
    <w:rsid w:val="00AB7979"/>
    <w:rsid w:val="00AB7C4A"/>
    <w:rsid w:val="00AC29D1"/>
    <w:rsid w:val="00AC3DFB"/>
    <w:rsid w:val="00AC3DFC"/>
    <w:rsid w:val="00AC50AF"/>
    <w:rsid w:val="00AC6312"/>
    <w:rsid w:val="00AC68F0"/>
    <w:rsid w:val="00AD222E"/>
    <w:rsid w:val="00AD4908"/>
    <w:rsid w:val="00AE2487"/>
    <w:rsid w:val="00AE3D28"/>
    <w:rsid w:val="00AF256F"/>
    <w:rsid w:val="00AF5C72"/>
    <w:rsid w:val="00AF7446"/>
    <w:rsid w:val="00AF7DB0"/>
    <w:rsid w:val="00B027B1"/>
    <w:rsid w:val="00B02EF9"/>
    <w:rsid w:val="00B040F5"/>
    <w:rsid w:val="00B04277"/>
    <w:rsid w:val="00B05CFE"/>
    <w:rsid w:val="00B07884"/>
    <w:rsid w:val="00B07C3C"/>
    <w:rsid w:val="00B11D4C"/>
    <w:rsid w:val="00B11EE5"/>
    <w:rsid w:val="00B11F51"/>
    <w:rsid w:val="00B13DB8"/>
    <w:rsid w:val="00B14487"/>
    <w:rsid w:val="00B145CC"/>
    <w:rsid w:val="00B151FA"/>
    <w:rsid w:val="00B15B56"/>
    <w:rsid w:val="00B17066"/>
    <w:rsid w:val="00B1798F"/>
    <w:rsid w:val="00B25B86"/>
    <w:rsid w:val="00B27522"/>
    <w:rsid w:val="00B3060F"/>
    <w:rsid w:val="00B3160F"/>
    <w:rsid w:val="00B3473B"/>
    <w:rsid w:val="00B347FA"/>
    <w:rsid w:val="00B4576F"/>
    <w:rsid w:val="00B47137"/>
    <w:rsid w:val="00B50678"/>
    <w:rsid w:val="00B526C6"/>
    <w:rsid w:val="00B565DD"/>
    <w:rsid w:val="00B62F72"/>
    <w:rsid w:val="00B63A7D"/>
    <w:rsid w:val="00B64BBD"/>
    <w:rsid w:val="00B70D9C"/>
    <w:rsid w:val="00B71CFB"/>
    <w:rsid w:val="00B72E65"/>
    <w:rsid w:val="00B745F0"/>
    <w:rsid w:val="00B74BB1"/>
    <w:rsid w:val="00B75A0A"/>
    <w:rsid w:val="00B75C50"/>
    <w:rsid w:val="00B75EC6"/>
    <w:rsid w:val="00B760DD"/>
    <w:rsid w:val="00B76630"/>
    <w:rsid w:val="00B80149"/>
    <w:rsid w:val="00B80BD2"/>
    <w:rsid w:val="00B817FA"/>
    <w:rsid w:val="00B82053"/>
    <w:rsid w:val="00B841AB"/>
    <w:rsid w:val="00B86080"/>
    <w:rsid w:val="00B90DEE"/>
    <w:rsid w:val="00B96564"/>
    <w:rsid w:val="00BA66D6"/>
    <w:rsid w:val="00BA66E0"/>
    <w:rsid w:val="00BB26D6"/>
    <w:rsid w:val="00BB2D87"/>
    <w:rsid w:val="00BB2EBE"/>
    <w:rsid w:val="00BC0E8D"/>
    <w:rsid w:val="00BC11FF"/>
    <w:rsid w:val="00BC6F74"/>
    <w:rsid w:val="00BD443E"/>
    <w:rsid w:val="00BD445E"/>
    <w:rsid w:val="00BD4A73"/>
    <w:rsid w:val="00BD7B1A"/>
    <w:rsid w:val="00BE082D"/>
    <w:rsid w:val="00BE4D68"/>
    <w:rsid w:val="00BE547B"/>
    <w:rsid w:val="00BE5D60"/>
    <w:rsid w:val="00BE6F1B"/>
    <w:rsid w:val="00BF0A46"/>
    <w:rsid w:val="00BF0C11"/>
    <w:rsid w:val="00BF1116"/>
    <w:rsid w:val="00BF12AB"/>
    <w:rsid w:val="00BF1D19"/>
    <w:rsid w:val="00BF3C99"/>
    <w:rsid w:val="00BF4497"/>
    <w:rsid w:val="00BF6652"/>
    <w:rsid w:val="00C01E2B"/>
    <w:rsid w:val="00C03006"/>
    <w:rsid w:val="00C0380E"/>
    <w:rsid w:val="00C04301"/>
    <w:rsid w:val="00C055B8"/>
    <w:rsid w:val="00C0727D"/>
    <w:rsid w:val="00C076CB"/>
    <w:rsid w:val="00C124D4"/>
    <w:rsid w:val="00C1313B"/>
    <w:rsid w:val="00C1336E"/>
    <w:rsid w:val="00C13F0C"/>
    <w:rsid w:val="00C15458"/>
    <w:rsid w:val="00C17CF2"/>
    <w:rsid w:val="00C210A7"/>
    <w:rsid w:val="00C2248E"/>
    <w:rsid w:val="00C227D1"/>
    <w:rsid w:val="00C22EF1"/>
    <w:rsid w:val="00C23FCC"/>
    <w:rsid w:val="00C25C27"/>
    <w:rsid w:val="00C30E3C"/>
    <w:rsid w:val="00C3158C"/>
    <w:rsid w:val="00C31900"/>
    <w:rsid w:val="00C34555"/>
    <w:rsid w:val="00C4214C"/>
    <w:rsid w:val="00C42C90"/>
    <w:rsid w:val="00C42DD3"/>
    <w:rsid w:val="00C47EFD"/>
    <w:rsid w:val="00C50695"/>
    <w:rsid w:val="00C5096E"/>
    <w:rsid w:val="00C541C3"/>
    <w:rsid w:val="00C606D2"/>
    <w:rsid w:val="00C61FDC"/>
    <w:rsid w:val="00C626EE"/>
    <w:rsid w:val="00C6607B"/>
    <w:rsid w:val="00C71301"/>
    <w:rsid w:val="00C71533"/>
    <w:rsid w:val="00C72D40"/>
    <w:rsid w:val="00C762BA"/>
    <w:rsid w:val="00C764EF"/>
    <w:rsid w:val="00C821FE"/>
    <w:rsid w:val="00C839BB"/>
    <w:rsid w:val="00C8560C"/>
    <w:rsid w:val="00C90D22"/>
    <w:rsid w:val="00C91F4C"/>
    <w:rsid w:val="00C93329"/>
    <w:rsid w:val="00C963A8"/>
    <w:rsid w:val="00CA18D6"/>
    <w:rsid w:val="00CB0A71"/>
    <w:rsid w:val="00CB232D"/>
    <w:rsid w:val="00CB274F"/>
    <w:rsid w:val="00CB345F"/>
    <w:rsid w:val="00CB3817"/>
    <w:rsid w:val="00CB416A"/>
    <w:rsid w:val="00CB5394"/>
    <w:rsid w:val="00CB580F"/>
    <w:rsid w:val="00CB629B"/>
    <w:rsid w:val="00CB6E08"/>
    <w:rsid w:val="00CD369F"/>
    <w:rsid w:val="00CD3F73"/>
    <w:rsid w:val="00CD62D6"/>
    <w:rsid w:val="00CD6D5B"/>
    <w:rsid w:val="00CD7978"/>
    <w:rsid w:val="00CE3775"/>
    <w:rsid w:val="00CE3FC3"/>
    <w:rsid w:val="00CF6215"/>
    <w:rsid w:val="00D001DB"/>
    <w:rsid w:val="00D026C3"/>
    <w:rsid w:val="00D03CC2"/>
    <w:rsid w:val="00D06039"/>
    <w:rsid w:val="00D07D4B"/>
    <w:rsid w:val="00D110BA"/>
    <w:rsid w:val="00D141FA"/>
    <w:rsid w:val="00D17C1D"/>
    <w:rsid w:val="00D17F6F"/>
    <w:rsid w:val="00D20E59"/>
    <w:rsid w:val="00D249AC"/>
    <w:rsid w:val="00D31305"/>
    <w:rsid w:val="00D32F22"/>
    <w:rsid w:val="00D3704F"/>
    <w:rsid w:val="00D3776D"/>
    <w:rsid w:val="00D41E3E"/>
    <w:rsid w:val="00D465B5"/>
    <w:rsid w:val="00D47690"/>
    <w:rsid w:val="00D5028F"/>
    <w:rsid w:val="00D5200D"/>
    <w:rsid w:val="00D5684D"/>
    <w:rsid w:val="00D57023"/>
    <w:rsid w:val="00D61A27"/>
    <w:rsid w:val="00D62D5D"/>
    <w:rsid w:val="00D63EBE"/>
    <w:rsid w:val="00D659C2"/>
    <w:rsid w:val="00D65B13"/>
    <w:rsid w:val="00D66AF5"/>
    <w:rsid w:val="00D67A26"/>
    <w:rsid w:val="00D71C09"/>
    <w:rsid w:val="00D73D96"/>
    <w:rsid w:val="00D75B16"/>
    <w:rsid w:val="00D80C5F"/>
    <w:rsid w:val="00D8100A"/>
    <w:rsid w:val="00D8433F"/>
    <w:rsid w:val="00D86B62"/>
    <w:rsid w:val="00D9275E"/>
    <w:rsid w:val="00D9314F"/>
    <w:rsid w:val="00DA3D9F"/>
    <w:rsid w:val="00DA3DBF"/>
    <w:rsid w:val="00DA5638"/>
    <w:rsid w:val="00DB0B5B"/>
    <w:rsid w:val="00DB23D9"/>
    <w:rsid w:val="00DB3F48"/>
    <w:rsid w:val="00DB6484"/>
    <w:rsid w:val="00DC1041"/>
    <w:rsid w:val="00DC4052"/>
    <w:rsid w:val="00DD0FCA"/>
    <w:rsid w:val="00DD234F"/>
    <w:rsid w:val="00DD6923"/>
    <w:rsid w:val="00DE2CCE"/>
    <w:rsid w:val="00DE2F7F"/>
    <w:rsid w:val="00DE3382"/>
    <w:rsid w:val="00DE66F4"/>
    <w:rsid w:val="00DF1B1D"/>
    <w:rsid w:val="00DF4E9B"/>
    <w:rsid w:val="00DF5AE7"/>
    <w:rsid w:val="00E02719"/>
    <w:rsid w:val="00E02F05"/>
    <w:rsid w:val="00E03099"/>
    <w:rsid w:val="00E0330F"/>
    <w:rsid w:val="00E05788"/>
    <w:rsid w:val="00E05808"/>
    <w:rsid w:val="00E0601A"/>
    <w:rsid w:val="00E07606"/>
    <w:rsid w:val="00E12CAD"/>
    <w:rsid w:val="00E14033"/>
    <w:rsid w:val="00E149EC"/>
    <w:rsid w:val="00E14ED0"/>
    <w:rsid w:val="00E22165"/>
    <w:rsid w:val="00E22625"/>
    <w:rsid w:val="00E23094"/>
    <w:rsid w:val="00E243D3"/>
    <w:rsid w:val="00E24F61"/>
    <w:rsid w:val="00E275DD"/>
    <w:rsid w:val="00E32AEB"/>
    <w:rsid w:val="00E3465C"/>
    <w:rsid w:val="00E365FF"/>
    <w:rsid w:val="00E37DBB"/>
    <w:rsid w:val="00E410DF"/>
    <w:rsid w:val="00E42926"/>
    <w:rsid w:val="00E429E4"/>
    <w:rsid w:val="00E455FB"/>
    <w:rsid w:val="00E467FC"/>
    <w:rsid w:val="00E506AB"/>
    <w:rsid w:val="00E54F41"/>
    <w:rsid w:val="00E55726"/>
    <w:rsid w:val="00E55A56"/>
    <w:rsid w:val="00E57A3F"/>
    <w:rsid w:val="00E57B77"/>
    <w:rsid w:val="00E602A3"/>
    <w:rsid w:val="00E65B77"/>
    <w:rsid w:val="00E712AF"/>
    <w:rsid w:val="00E75A4F"/>
    <w:rsid w:val="00E82606"/>
    <w:rsid w:val="00E844EC"/>
    <w:rsid w:val="00E86530"/>
    <w:rsid w:val="00E9233F"/>
    <w:rsid w:val="00EA02A8"/>
    <w:rsid w:val="00EA5977"/>
    <w:rsid w:val="00EB1800"/>
    <w:rsid w:val="00EB3810"/>
    <w:rsid w:val="00EB4D15"/>
    <w:rsid w:val="00EC0833"/>
    <w:rsid w:val="00EC38C7"/>
    <w:rsid w:val="00EC3B28"/>
    <w:rsid w:val="00EC6903"/>
    <w:rsid w:val="00EC6E4A"/>
    <w:rsid w:val="00ED1935"/>
    <w:rsid w:val="00ED60D9"/>
    <w:rsid w:val="00ED6338"/>
    <w:rsid w:val="00EE183B"/>
    <w:rsid w:val="00EE1954"/>
    <w:rsid w:val="00EE2574"/>
    <w:rsid w:val="00EE2729"/>
    <w:rsid w:val="00EE461B"/>
    <w:rsid w:val="00EE79A8"/>
    <w:rsid w:val="00EF12CE"/>
    <w:rsid w:val="00EF2045"/>
    <w:rsid w:val="00EF35D7"/>
    <w:rsid w:val="00EF4914"/>
    <w:rsid w:val="00F03ED3"/>
    <w:rsid w:val="00F067A9"/>
    <w:rsid w:val="00F0769F"/>
    <w:rsid w:val="00F07CC4"/>
    <w:rsid w:val="00F12541"/>
    <w:rsid w:val="00F13A67"/>
    <w:rsid w:val="00F1404C"/>
    <w:rsid w:val="00F143F8"/>
    <w:rsid w:val="00F177A5"/>
    <w:rsid w:val="00F20A05"/>
    <w:rsid w:val="00F24222"/>
    <w:rsid w:val="00F24500"/>
    <w:rsid w:val="00F26E8E"/>
    <w:rsid w:val="00F274D9"/>
    <w:rsid w:val="00F27A5F"/>
    <w:rsid w:val="00F32FC8"/>
    <w:rsid w:val="00F34C41"/>
    <w:rsid w:val="00F36629"/>
    <w:rsid w:val="00F43F79"/>
    <w:rsid w:val="00F45B20"/>
    <w:rsid w:val="00F4758C"/>
    <w:rsid w:val="00F5080F"/>
    <w:rsid w:val="00F51584"/>
    <w:rsid w:val="00F53598"/>
    <w:rsid w:val="00F57095"/>
    <w:rsid w:val="00F614A7"/>
    <w:rsid w:val="00F63EC4"/>
    <w:rsid w:val="00F646E4"/>
    <w:rsid w:val="00F64BA3"/>
    <w:rsid w:val="00F7752B"/>
    <w:rsid w:val="00F80E25"/>
    <w:rsid w:val="00F834B7"/>
    <w:rsid w:val="00F841E9"/>
    <w:rsid w:val="00F85879"/>
    <w:rsid w:val="00F85952"/>
    <w:rsid w:val="00F85D1C"/>
    <w:rsid w:val="00F92383"/>
    <w:rsid w:val="00F96E24"/>
    <w:rsid w:val="00FA0E69"/>
    <w:rsid w:val="00FA2070"/>
    <w:rsid w:val="00FA311D"/>
    <w:rsid w:val="00FB03F6"/>
    <w:rsid w:val="00FB272B"/>
    <w:rsid w:val="00FB29A2"/>
    <w:rsid w:val="00FB2C55"/>
    <w:rsid w:val="00FB48DD"/>
    <w:rsid w:val="00FB5011"/>
    <w:rsid w:val="00FC653B"/>
    <w:rsid w:val="00FC73DD"/>
    <w:rsid w:val="00FC74F8"/>
    <w:rsid w:val="00FD0AA9"/>
    <w:rsid w:val="00FE3EDA"/>
    <w:rsid w:val="00FF39E5"/>
    <w:rsid w:val="00FF5D2C"/>
    <w:rsid w:val="00FF5E3F"/>
    <w:rsid w:val="00FF631B"/>
    <w:rsid w:val="00FF7B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1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toc 2" w:uiPriority="39"/>
    <w:lsdException w:name="footnote text" w:uiPriority="99"/>
    <w:lsdException w:name="header" w:uiPriority="99"/>
    <w:lsdException w:name="caption" w:semiHidden="1" w:uiPriority="99" w:unhideWhenUsed="1" w:qFormat="1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Hyperlink" w:uiPriority="99"/>
    <w:lsdException w:name="FollowedHyperlink" w:uiPriority="99"/>
    <w:lsdException w:name="Strong" w:qFormat="1"/>
    <w:lsdException w:name="Emphasis" w:uiPriority="99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25D1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C310C"/>
    <w:pPr>
      <w:keepNext/>
      <w:ind w:firstLine="708"/>
      <w:jc w:val="right"/>
      <w:outlineLvl w:val="0"/>
    </w:pPr>
    <w:rPr>
      <w:b/>
      <w:bCs/>
      <w:sz w:val="28"/>
      <w:szCs w:val="21"/>
    </w:rPr>
  </w:style>
  <w:style w:type="paragraph" w:styleId="2">
    <w:name w:val="heading 2"/>
    <w:basedOn w:val="a"/>
    <w:next w:val="a"/>
    <w:link w:val="20"/>
    <w:qFormat/>
    <w:rsid w:val="003C310C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rsid w:val="004C13B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BA66D6"/>
    <w:pPr>
      <w:keepNext/>
      <w:ind w:left="780"/>
      <w:outlineLvl w:val="3"/>
    </w:pPr>
    <w:rPr>
      <w:sz w:val="28"/>
      <w:szCs w:val="28"/>
      <w:u w:val="single"/>
    </w:rPr>
  </w:style>
  <w:style w:type="paragraph" w:styleId="5">
    <w:name w:val="heading 5"/>
    <w:basedOn w:val="a"/>
    <w:next w:val="a"/>
    <w:link w:val="50"/>
    <w:qFormat/>
    <w:rsid w:val="003C310C"/>
    <w:pPr>
      <w:keepNext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qFormat/>
    <w:rsid w:val="003C310C"/>
    <w:pPr>
      <w:keepNext/>
      <w:snapToGrid w:val="0"/>
      <w:jc w:val="center"/>
      <w:outlineLvl w:val="5"/>
    </w:pPr>
    <w:rPr>
      <w:color w:val="FF0000"/>
      <w:szCs w:val="20"/>
    </w:rPr>
  </w:style>
  <w:style w:type="paragraph" w:styleId="7">
    <w:name w:val="heading 7"/>
    <w:basedOn w:val="a"/>
    <w:next w:val="a"/>
    <w:link w:val="70"/>
    <w:qFormat/>
    <w:rsid w:val="003C310C"/>
    <w:pPr>
      <w:keepNext/>
      <w:ind w:firstLine="360"/>
      <w:jc w:val="both"/>
      <w:outlineLvl w:val="6"/>
    </w:pPr>
    <w:rPr>
      <w:b/>
      <w:sz w:val="28"/>
      <w:szCs w:val="20"/>
    </w:rPr>
  </w:style>
  <w:style w:type="paragraph" w:styleId="8">
    <w:name w:val="heading 8"/>
    <w:basedOn w:val="a"/>
    <w:next w:val="a"/>
    <w:link w:val="80"/>
    <w:qFormat/>
    <w:rsid w:val="003C310C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BA66D6"/>
    <w:pPr>
      <w:keepNext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56B8"/>
    <w:rPr>
      <w:b/>
      <w:bCs/>
      <w:sz w:val="28"/>
      <w:szCs w:val="21"/>
    </w:rPr>
  </w:style>
  <w:style w:type="character" w:customStyle="1" w:styleId="20">
    <w:name w:val="Заголовок 2 Знак"/>
    <w:basedOn w:val="a0"/>
    <w:link w:val="2"/>
    <w:rsid w:val="003856B8"/>
    <w:rPr>
      <w:sz w:val="28"/>
    </w:rPr>
  </w:style>
  <w:style w:type="paragraph" w:customStyle="1" w:styleId="ConsNormal">
    <w:name w:val="ConsNormal"/>
    <w:rsid w:val="00515A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515AA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table" w:styleId="a3">
    <w:name w:val="Table Grid"/>
    <w:basedOn w:val="a1"/>
    <w:uiPriority w:val="59"/>
    <w:rsid w:val="001B7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730D3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730D3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730D3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Normal (Web)"/>
    <w:aliases w:val="Обычный (Web)1,Обычный (Web)1 Знак,Обычный (Web)"/>
    <w:basedOn w:val="a"/>
    <w:link w:val="a5"/>
    <w:rsid w:val="003C310C"/>
    <w:pPr>
      <w:spacing w:before="100" w:beforeAutospacing="1" w:after="100" w:afterAutospacing="1" w:line="360" w:lineRule="exact"/>
      <w:ind w:firstLine="709"/>
      <w:jc w:val="both"/>
    </w:pPr>
    <w:rPr>
      <w:sz w:val="28"/>
      <w:szCs w:val="28"/>
    </w:rPr>
  </w:style>
  <w:style w:type="paragraph" w:styleId="11">
    <w:name w:val="toc 1"/>
    <w:aliases w:val="заголовок"/>
    <w:basedOn w:val="a"/>
    <w:next w:val="a"/>
    <w:autoRedefine/>
    <w:semiHidden/>
    <w:rsid w:val="003C310C"/>
    <w:pPr>
      <w:widowControl w:val="0"/>
      <w:tabs>
        <w:tab w:val="left" w:pos="1767"/>
        <w:tab w:val="left" w:pos="7866"/>
      </w:tabs>
      <w:autoSpaceDE w:val="0"/>
      <w:autoSpaceDN w:val="0"/>
      <w:adjustRightInd w:val="0"/>
      <w:spacing w:line="360" w:lineRule="auto"/>
      <w:jc w:val="center"/>
      <w:outlineLvl w:val="2"/>
    </w:pPr>
    <w:rPr>
      <w:b/>
      <w:bCs/>
      <w:noProof/>
      <w:kern w:val="32"/>
      <w:sz w:val="28"/>
      <w:szCs w:val="28"/>
    </w:rPr>
  </w:style>
  <w:style w:type="paragraph" w:styleId="31">
    <w:name w:val="toc 3"/>
    <w:basedOn w:val="a"/>
    <w:next w:val="a"/>
    <w:autoRedefine/>
    <w:rsid w:val="003C310C"/>
    <w:pPr>
      <w:ind w:left="560"/>
      <w:jc w:val="right"/>
    </w:pPr>
    <w:rPr>
      <w:sz w:val="28"/>
    </w:rPr>
  </w:style>
  <w:style w:type="paragraph" w:styleId="a6">
    <w:name w:val="header"/>
    <w:aliases w:val="ВерхКолонтитул"/>
    <w:basedOn w:val="a"/>
    <w:link w:val="a7"/>
    <w:uiPriority w:val="99"/>
    <w:rsid w:val="003C310C"/>
    <w:pPr>
      <w:tabs>
        <w:tab w:val="center" w:pos="4677"/>
        <w:tab w:val="right" w:pos="9355"/>
      </w:tabs>
    </w:pPr>
    <w:rPr>
      <w:sz w:val="28"/>
    </w:rPr>
  </w:style>
  <w:style w:type="character" w:customStyle="1" w:styleId="a7">
    <w:name w:val="Верхний колонтитул Знак"/>
    <w:aliases w:val="ВерхКолонтитул Знак"/>
    <w:basedOn w:val="a0"/>
    <w:link w:val="a6"/>
    <w:uiPriority w:val="99"/>
    <w:rsid w:val="00816E73"/>
    <w:rPr>
      <w:sz w:val="28"/>
      <w:szCs w:val="24"/>
    </w:rPr>
  </w:style>
  <w:style w:type="paragraph" w:styleId="a8">
    <w:name w:val="footer"/>
    <w:basedOn w:val="a"/>
    <w:link w:val="a9"/>
    <w:rsid w:val="003C310C"/>
    <w:pPr>
      <w:tabs>
        <w:tab w:val="center" w:pos="4677"/>
        <w:tab w:val="right" w:pos="9355"/>
      </w:tabs>
    </w:pPr>
    <w:rPr>
      <w:sz w:val="28"/>
    </w:rPr>
  </w:style>
  <w:style w:type="character" w:customStyle="1" w:styleId="a9">
    <w:name w:val="Нижний колонтитул Знак"/>
    <w:basedOn w:val="a0"/>
    <w:link w:val="a8"/>
    <w:rsid w:val="005F4B53"/>
    <w:rPr>
      <w:sz w:val="28"/>
      <w:szCs w:val="24"/>
    </w:rPr>
  </w:style>
  <w:style w:type="paragraph" w:styleId="aa">
    <w:name w:val="Body Text"/>
    <w:aliases w:val="Знак,Знак1 Знак,Основной текст1"/>
    <w:basedOn w:val="a"/>
    <w:link w:val="ab"/>
    <w:uiPriority w:val="99"/>
    <w:rsid w:val="003C310C"/>
    <w:pPr>
      <w:jc w:val="both"/>
    </w:pPr>
    <w:rPr>
      <w:sz w:val="28"/>
      <w:szCs w:val="20"/>
    </w:rPr>
  </w:style>
  <w:style w:type="character" w:customStyle="1" w:styleId="ab">
    <w:name w:val="Основной текст Знак"/>
    <w:aliases w:val="Знак Знак,Знак1 Знак Знак,Основной текст1 Знак"/>
    <w:basedOn w:val="a0"/>
    <w:link w:val="aa"/>
    <w:rsid w:val="00627431"/>
    <w:rPr>
      <w:sz w:val="28"/>
    </w:rPr>
  </w:style>
  <w:style w:type="paragraph" w:styleId="ac">
    <w:name w:val="Body Text Indent"/>
    <w:basedOn w:val="a"/>
    <w:link w:val="ad"/>
    <w:uiPriority w:val="99"/>
    <w:rsid w:val="003C310C"/>
    <w:pPr>
      <w:ind w:firstLine="720"/>
    </w:pPr>
    <w:rPr>
      <w:sz w:val="28"/>
      <w:szCs w:val="20"/>
    </w:rPr>
  </w:style>
  <w:style w:type="paragraph" w:styleId="21">
    <w:name w:val="Body Text 2"/>
    <w:basedOn w:val="a"/>
    <w:link w:val="22"/>
    <w:uiPriority w:val="99"/>
    <w:rsid w:val="003C310C"/>
    <w:rPr>
      <w:color w:val="FF0000"/>
      <w:sz w:val="28"/>
      <w:szCs w:val="20"/>
    </w:rPr>
  </w:style>
  <w:style w:type="paragraph" w:styleId="23">
    <w:name w:val="Body Text Indent 2"/>
    <w:basedOn w:val="a"/>
    <w:link w:val="24"/>
    <w:rsid w:val="003C310C"/>
    <w:pPr>
      <w:ind w:firstLine="720"/>
      <w:jc w:val="both"/>
    </w:pPr>
    <w:rPr>
      <w:sz w:val="28"/>
      <w:szCs w:val="20"/>
    </w:rPr>
  </w:style>
  <w:style w:type="paragraph" w:styleId="32">
    <w:name w:val="Body Text Indent 3"/>
    <w:basedOn w:val="a"/>
    <w:link w:val="33"/>
    <w:rsid w:val="003C310C"/>
    <w:pPr>
      <w:ind w:firstLine="708"/>
      <w:jc w:val="both"/>
    </w:pPr>
    <w:rPr>
      <w:sz w:val="28"/>
      <w:szCs w:val="20"/>
    </w:rPr>
  </w:style>
  <w:style w:type="character" w:customStyle="1" w:styleId="33">
    <w:name w:val="Основной текст с отступом 3 Знак"/>
    <w:basedOn w:val="a0"/>
    <w:link w:val="32"/>
    <w:locked/>
    <w:rsid w:val="005F59FF"/>
    <w:rPr>
      <w:sz w:val="28"/>
      <w:lang w:val="ru-RU" w:eastAsia="ru-RU" w:bidi="ar-SA"/>
    </w:rPr>
  </w:style>
  <w:style w:type="paragraph" w:customStyle="1" w:styleId="xl46">
    <w:name w:val="xl46"/>
    <w:basedOn w:val="a"/>
    <w:rsid w:val="003C310C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12">
    <w:name w:val="заголовок 1"/>
    <w:basedOn w:val="a"/>
    <w:next w:val="a"/>
    <w:uiPriority w:val="99"/>
    <w:rsid w:val="003C310C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e">
    <w:name w:val="Внутренний адрес"/>
    <w:basedOn w:val="a"/>
    <w:rsid w:val="003C310C"/>
    <w:pPr>
      <w:autoSpaceDE w:val="0"/>
      <w:autoSpaceDN w:val="0"/>
    </w:pPr>
    <w:rPr>
      <w:sz w:val="20"/>
    </w:rPr>
  </w:style>
  <w:style w:type="paragraph" w:customStyle="1" w:styleId="91">
    <w:name w:val="Заголовок 91"/>
    <w:rsid w:val="003C310C"/>
    <w:pPr>
      <w:keepNext/>
      <w:snapToGrid w:val="0"/>
      <w:jc w:val="center"/>
    </w:pPr>
    <w:rPr>
      <w:rFonts w:ascii="Arial" w:hAnsi="Arial"/>
      <w:color w:val="000000"/>
      <w:sz w:val="28"/>
    </w:rPr>
  </w:style>
  <w:style w:type="paragraph" w:customStyle="1" w:styleId="af">
    <w:name w:val="ОТСТУП"/>
    <w:basedOn w:val="a"/>
    <w:rsid w:val="003C310C"/>
    <w:pPr>
      <w:widowControl w:val="0"/>
      <w:numPr>
        <w:ilvl w:val="12"/>
      </w:numPr>
      <w:ind w:firstLine="709"/>
      <w:jc w:val="center"/>
    </w:pPr>
    <w:rPr>
      <w:szCs w:val="20"/>
    </w:rPr>
  </w:style>
  <w:style w:type="paragraph" w:customStyle="1" w:styleId="BodyText21">
    <w:name w:val="Body Text 2.Мой Заголовок 1"/>
    <w:rsid w:val="003C310C"/>
    <w:pPr>
      <w:ind w:firstLine="709"/>
      <w:jc w:val="both"/>
    </w:pPr>
    <w:rPr>
      <w:sz w:val="28"/>
    </w:rPr>
  </w:style>
  <w:style w:type="paragraph" w:customStyle="1" w:styleId="13">
    <w:name w:val="Название1"/>
    <w:rsid w:val="003C310C"/>
    <w:pPr>
      <w:jc w:val="center"/>
    </w:pPr>
    <w:rPr>
      <w:rFonts w:ascii="Arial" w:hAnsi="Arial"/>
      <w:sz w:val="24"/>
    </w:rPr>
  </w:style>
  <w:style w:type="paragraph" w:customStyle="1" w:styleId="14">
    <w:name w:val="Обычный1"/>
    <w:rsid w:val="003C310C"/>
    <w:pPr>
      <w:widowControl w:val="0"/>
      <w:snapToGrid w:val="0"/>
    </w:pPr>
  </w:style>
  <w:style w:type="paragraph" w:customStyle="1" w:styleId="310">
    <w:name w:val="Основной текст 31"/>
    <w:basedOn w:val="14"/>
    <w:rsid w:val="003C310C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10">
    <w:name w:val="Заголовок 21"/>
    <w:basedOn w:val="14"/>
    <w:next w:val="14"/>
    <w:rsid w:val="003C310C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af0">
    <w:name w:val="для проектов"/>
    <w:basedOn w:val="a"/>
    <w:semiHidden/>
    <w:rsid w:val="00972AB0"/>
    <w:pPr>
      <w:spacing w:line="360" w:lineRule="auto"/>
      <w:ind w:firstLine="709"/>
      <w:jc w:val="both"/>
    </w:pPr>
    <w:rPr>
      <w:sz w:val="28"/>
      <w:szCs w:val="20"/>
    </w:rPr>
  </w:style>
  <w:style w:type="character" w:styleId="af1">
    <w:name w:val="Hyperlink"/>
    <w:basedOn w:val="a0"/>
    <w:uiPriority w:val="99"/>
    <w:rsid w:val="004C13B9"/>
    <w:rPr>
      <w:color w:val="666699"/>
      <w:u w:val="single"/>
      <w:effect w:val="none"/>
    </w:rPr>
  </w:style>
  <w:style w:type="paragraph" w:customStyle="1" w:styleId="af2">
    <w:name w:val="Стиль"/>
    <w:rsid w:val="004C13B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text">
    <w:name w:val="text"/>
    <w:basedOn w:val="a"/>
    <w:rsid w:val="004C13B9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styleId="af3">
    <w:name w:val="footnote text"/>
    <w:basedOn w:val="a"/>
    <w:link w:val="af4"/>
    <w:uiPriority w:val="99"/>
    <w:rsid w:val="007410B6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rsid w:val="00590551"/>
  </w:style>
  <w:style w:type="character" w:styleId="af5">
    <w:name w:val="footnote reference"/>
    <w:aliases w:val="Знак сноски-FN,Ciae niinee-FN,16 Point,Superscript 6 Point,Ciae niinee 1,Çíàê ñíîñêè 1,Çíàê ñíîñêè-FN,Знак сноски 1"/>
    <w:basedOn w:val="a0"/>
    <w:rsid w:val="007410B6"/>
    <w:rPr>
      <w:vertAlign w:val="superscript"/>
    </w:rPr>
  </w:style>
  <w:style w:type="paragraph" w:customStyle="1" w:styleId="140">
    <w:name w:val="Обычный + 14 пт"/>
    <w:aliases w:val="По ширине"/>
    <w:basedOn w:val="a"/>
    <w:rsid w:val="00747B73"/>
    <w:pPr>
      <w:autoSpaceDE w:val="0"/>
      <w:autoSpaceDN w:val="0"/>
      <w:jc w:val="both"/>
    </w:pPr>
    <w:rPr>
      <w:sz w:val="28"/>
      <w:szCs w:val="28"/>
    </w:rPr>
  </w:style>
  <w:style w:type="paragraph" w:customStyle="1" w:styleId="ConsNonformat">
    <w:name w:val="ConsNonformat"/>
    <w:rsid w:val="0043002F"/>
    <w:pPr>
      <w:widowControl w:val="0"/>
      <w:snapToGrid w:val="0"/>
      <w:ind w:right="19772"/>
    </w:pPr>
    <w:rPr>
      <w:rFonts w:ascii="Courier New" w:hAnsi="Courier New"/>
    </w:rPr>
  </w:style>
  <w:style w:type="paragraph" w:styleId="af6">
    <w:name w:val="Plain Text"/>
    <w:basedOn w:val="a"/>
    <w:rsid w:val="00F13A67"/>
    <w:rPr>
      <w:rFonts w:ascii="Courier New" w:hAnsi="Courier New" w:cs="Courier New"/>
      <w:sz w:val="20"/>
      <w:szCs w:val="20"/>
    </w:rPr>
  </w:style>
  <w:style w:type="paragraph" w:customStyle="1" w:styleId="ConsPlusNormal0">
    <w:name w:val="ConsPlusNormal Знак"/>
    <w:rsid w:val="00DB23D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7">
    <w:name w:val="page number"/>
    <w:basedOn w:val="a0"/>
    <w:rsid w:val="0060529E"/>
  </w:style>
  <w:style w:type="paragraph" w:customStyle="1" w:styleId="font5">
    <w:name w:val="font5"/>
    <w:basedOn w:val="a"/>
    <w:rsid w:val="0060529E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60529E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60529E"/>
    <w:pPr>
      <w:spacing w:before="100" w:beforeAutospacing="1" w:after="100" w:afterAutospacing="1"/>
    </w:pPr>
    <w:rPr>
      <w:u w:val="single"/>
    </w:rPr>
  </w:style>
  <w:style w:type="paragraph" w:customStyle="1" w:styleId="xl24">
    <w:name w:val="xl2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27">
    <w:name w:val="xl2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8">
    <w:name w:val="xl2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9">
    <w:name w:val="xl2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1">
    <w:name w:val="xl3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32">
    <w:name w:val="xl3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">
    <w:name w:val="xl3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35">
    <w:name w:val="xl3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6">
    <w:name w:val="xl3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7">
    <w:name w:val="xl3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9">
    <w:name w:val="xl3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40">
    <w:name w:val="xl4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41">
    <w:name w:val="xl4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42">
    <w:name w:val="xl4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32"/>
      <w:szCs w:val="32"/>
    </w:rPr>
  </w:style>
  <w:style w:type="paragraph" w:customStyle="1" w:styleId="xl43">
    <w:name w:val="xl4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32"/>
      <w:szCs w:val="32"/>
    </w:rPr>
  </w:style>
  <w:style w:type="paragraph" w:customStyle="1" w:styleId="xl44">
    <w:name w:val="xl4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32"/>
      <w:szCs w:val="32"/>
    </w:rPr>
  </w:style>
  <w:style w:type="paragraph" w:customStyle="1" w:styleId="xl45">
    <w:name w:val="xl4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7">
    <w:name w:val="xl47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8">
    <w:name w:val="xl48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9">
    <w:name w:val="xl4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0">
    <w:name w:val="xl5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1">
    <w:name w:val="xl5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2">
    <w:name w:val="xl52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3">
    <w:name w:val="xl53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4">
    <w:name w:val="xl54"/>
    <w:basedOn w:val="a"/>
    <w:rsid w:val="006052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5">
    <w:name w:val="xl5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7">
    <w:name w:val="xl5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8">
    <w:name w:val="xl5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59">
    <w:name w:val="xl5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0">
    <w:name w:val="xl6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1">
    <w:name w:val="xl6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62">
    <w:name w:val="xl6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3">
    <w:name w:val="xl6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styleId="af8">
    <w:name w:val="List Paragraph"/>
    <w:basedOn w:val="a"/>
    <w:uiPriority w:val="34"/>
    <w:qFormat/>
    <w:rsid w:val="00930964"/>
    <w:pPr>
      <w:ind w:left="720"/>
      <w:contextualSpacing/>
    </w:pPr>
  </w:style>
  <w:style w:type="paragraph" w:styleId="af9">
    <w:name w:val="Title"/>
    <w:basedOn w:val="a"/>
    <w:link w:val="afa"/>
    <w:qFormat/>
    <w:rsid w:val="00EE1954"/>
    <w:pPr>
      <w:jc w:val="center"/>
    </w:pPr>
    <w:rPr>
      <w:sz w:val="32"/>
      <w:szCs w:val="20"/>
    </w:rPr>
  </w:style>
  <w:style w:type="character" w:customStyle="1" w:styleId="afa">
    <w:name w:val="Название Знак"/>
    <w:basedOn w:val="a0"/>
    <w:link w:val="af9"/>
    <w:rsid w:val="00EE1954"/>
    <w:rPr>
      <w:sz w:val="32"/>
    </w:rPr>
  </w:style>
  <w:style w:type="paragraph" w:styleId="afb">
    <w:name w:val="Subtitle"/>
    <w:basedOn w:val="a"/>
    <w:link w:val="afc"/>
    <w:qFormat/>
    <w:rsid w:val="00EE1954"/>
    <w:pPr>
      <w:jc w:val="center"/>
    </w:pPr>
    <w:rPr>
      <w:b/>
      <w:sz w:val="28"/>
      <w:szCs w:val="20"/>
    </w:rPr>
  </w:style>
  <w:style w:type="character" w:customStyle="1" w:styleId="afc">
    <w:name w:val="Подзаголовок Знак"/>
    <w:basedOn w:val="a0"/>
    <w:link w:val="afb"/>
    <w:rsid w:val="00EE1954"/>
    <w:rPr>
      <w:b/>
      <w:sz w:val="28"/>
    </w:rPr>
  </w:style>
  <w:style w:type="character" w:styleId="afd">
    <w:name w:val="Strong"/>
    <w:basedOn w:val="a0"/>
    <w:qFormat/>
    <w:rsid w:val="002B602A"/>
    <w:rPr>
      <w:b/>
      <w:bCs/>
    </w:rPr>
  </w:style>
  <w:style w:type="paragraph" w:customStyle="1" w:styleId="consplusnormal1">
    <w:name w:val="consplusnormal"/>
    <w:basedOn w:val="a"/>
    <w:rsid w:val="00284F64"/>
    <w:pPr>
      <w:spacing w:before="100" w:beforeAutospacing="1" w:after="100" w:afterAutospacing="1"/>
    </w:pPr>
  </w:style>
  <w:style w:type="paragraph" w:customStyle="1" w:styleId="consplustitle0">
    <w:name w:val="consplustitle"/>
    <w:basedOn w:val="a"/>
    <w:rsid w:val="00284F64"/>
    <w:pPr>
      <w:spacing w:before="100" w:beforeAutospacing="1" w:after="100" w:afterAutospacing="1"/>
    </w:pPr>
  </w:style>
  <w:style w:type="paragraph" w:styleId="afe">
    <w:name w:val="Balloon Text"/>
    <w:basedOn w:val="a"/>
    <w:link w:val="aff"/>
    <w:uiPriority w:val="99"/>
    <w:rsid w:val="00284F64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rsid w:val="00284F64"/>
    <w:rPr>
      <w:rFonts w:ascii="Tahoma" w:hAnsi="Tahoma" w:cs="Tahoma"/>
      <w:sz w:val="16"/>
      <w:szCs w:val="16"/>
    </w:rPr>
  </w:style>
  <w:style w:type="paragraph" w:customStyle="1" w:styleId="Style3">
    <w:name w:val="Style3"/>
    <w:basedOn w:val="a"/>
    <w:uiPriority w:val="99"/>
    <w:rsid w:val="00590551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7">
    <w:name w:val="Style7"/>
    <w:basedOn w:val="a"/>
    <w:rsid w:val="00590551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8">
    <w:name w:val="Style8"/>
    <w:basedOn w:val="a"/>
    <w:rsid w:val="00590551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9">
    <w:name w:val="Style9"/>
    <w:basedOn w:val="a"/>
    <w:rsid w:val="00590551"/>
    <w:pPr>
      <w:widowControl w:val="0"/>
      <w:autoSpaceDE w:val="0"/>
      <w:autoSpaceDN w:val="0"/>
      <w:adjustRightInd w:val="0"/>
      <w:spacing w:line="323" w:lineRule="exact"/>
      <w:ind w:firstLine="2832"/>
    </w:pPr>
  </w:style>
  <w:style w:type="paragraph" w:customStyle="1" w:styleId="Style13">
    <w:name w:val="Style13"/>
    <w:basedOn w:val="a"/>
    <w:rsid w:val="00590551"/>
    <w:pPr>
      <w:widowControl w:val="0"/>
      <w:autoSpaceDE w:val="0"/>
      <w:autoSpaceDN w:val="0"/>
      <w:adjustRightInd w:val="0"/>
      <w:spacing w:line="325" w:lineRule="exact"/>
      <w:ind w:firstLine="739"/>
      <w:jc w:val="both"/>
    </w:pPr>
  </w:style>
  <w:style w:type="paragraph" w:customStyle="1" w:styleId="Style14">
    <w:name w:val="Style14"/>
    <w:basedOn w:val="a"/>
    <w:rsid w:val="00590551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a"/>
    <w:rsid w:val="00590551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rsid w:val="00590551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rsid w:val="00590551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7">
    <w:name w:val="Font Style27"/>
    <w:rsid w:val="00590551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29">
    <w:name w:val="Font Style29"/>
    <w:rsid w:val="00590551"/>
    <w:rPr>
      <w:rFonts w:ascii="Times New Roman" w:hAnsi="Times New Roman" w:cs="Times New Roman"/>
      <w:sz w:val="16"/>
      <w:szCs w:val="16"/>
    </w:rPr>
  </w:style>
  <w:style w:type="paragraph" w:customStyle="1" w:styleId="15">
    <w:name w:val="Абзац списка1"/>
    <w:basedOn w:val="a"/>
    <w:rsid w:val="00904317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Style6">
    <w:name w:val="Style6"/>
    <w:basedOn w:val="a"/>
    <w:rsid w:val="005924A8"/>
    <w:pPr>
      <w:widowControl w:val="0"/>
      <w:autoSpaceDE w:val="0"/>
      <w:autoSpaceDN w:val="0"/>
      <w:adjustRightInd w:val="0"/>
      <w:spacing w:line="217" w:lineRule="exact"/>
      <w:ind w:firstLine="725"/>
      <w:jc w:val="both"/>
    </w:pPr>
  </w:style>
  <w:style w:type="paragraph" w:customStyle="1" w:styleId="ConsPlusCell">
    <w:name w:val="ConsPlusCell"/>
    <w:uiPriority w:val="99"/>
    <w:rsid w:val="00816E73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0">
    <w:name w:val="consnormal"/>
    <w:basedOn w:val="a"/>
    <w:rsid w:val="00095A75"/>
    <w:pPr>
      <w:spacing w:before="100" w:beforeAutospacing="1" w:after="100" w:afterAutospacing="1"/>
    </w:pPr>
  </w:style>
  <w:style w:type="character" w:customStyle="1" w:styleId="16">
    <w:name w:val="Название Знак1"/>
    <w:basedOn w:val="a0"/>
    <w:locked/>
    <w:rsid w:val="00095A75"/>
    <w:rPr>
      <w:b/>
      <w:bCs/>
    </w:rPr>
  </w:style>
  <w:style w:type="character" w:customStyle="1" w:styleId="dash041e0431044b0447043d044b0439char">
    <w:name w:val="dash041e_0431_044b_0447_043d_044b_0439__char"/>
    <w:basedOn w:val="a0"/>
    <w:rsid w:val="00095A75"/>
  </w:style>
  <w:style w:type="paragraph" w:customStyle="1" w:styleId="p9">
    <w:name w:val="p9"/>
    <w:basedOn w:val="a"/>
    <w:rsid w:val="00BF0C11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49485B"/>
    <w:pPr>
      <w:spacing w:before="100" w:beforeAutospacing="1" w:after="115"/>
    </w:pPr>
    <w:rPr>
      <w:color w:val="000000"/>
    </w:rPr>
  </w:style>
  <w:style w:type="character" w:styleId="aff0">
    <w:name w:val="line number"/>
    <w:basedOn w:val="a0"/>
    <w:rsid w:val="005F4B53"/>
  </w:style>
  <w:style w:type="paragraph" w:customStyle="1" w:styleId="aff1">
    <w:name w:val="a"/>
    <w:basedOn w:val="a"/>
    <w:uiPriority w:val="99"/>
    <w:semiHidden/>
    <w:rsid w:val="003856B8"/>
    <w:pPr>
      <w:spacing w:before="100" w:beforeAutospacing="1" w:after="100" w:afterAutospacing="1"/>
    </w:pPr>
    <w:rPr>
      <w:rFonts w:ascii="Calibri" w:hAnsi="Calibri" w:cs="Calibri"/>
    </w:rPr>
  </w:style>
  <w:style w:type="character" w:customStyle="1" w:styleId="-">
    <w:name w:val="-"/>
    <w:basedOn w:val="a0"/>
    <w:uiPriority w:val="99"/>
    <w:rsid w:val="003856B8"/>
    <w:rPr>
      <w:rFonts w:cs="Times New Roman"/>
    </w:rPr>
  </w:style>
  <w:style w:type="character" w:styleId="aff2">
    <w:name w:val="Emphasis"/>
    <w:basedOn w:val="a0"/>
    <w:uiPriority w:val="99"/>
    <w:qFormat/>
    <w:rsid w:val="003856B8"/>
    <w:rPr>
      <w:rFonts w:cs="Times New Roman"/>
      <w:i/>
      <w:iCs/>
    </w:rPr>
  </w:style>
  <w:style w:type="paragraph" w:customStyle="1" w:styleId="constitle0">
    <w:name w:val="constitle"/>
    <w:basedOn w:val="a"/>
    <w:uiPriority w:val="99"/>
    <w:rsid w:val="003856B8"/>
    <w:pPr>
      <w:widowControl w:val="0"/>
      <w:suppressAutoHyphens/>
      <w:spacing w:before="280" w:after="280"/>
    </w:pPr>
    <w:rPr>
      <w:rFonts w:ascii="DejaVu Sans" w:hAnsi="DejaVu Sans" w:cs="DejaVu Sans"/>
      <w:kern w:val="1"/>
      <w:lang w:eastAsia="en-US"/>
    </w:rPr>
  </w:style>
  <w:style w:type="paragraph" w:styleId="aff3">
    <w:name w:val="No Spacing"/>
    <w:link w:val="aff4"/>
    <w:uiPriority w:val="1"/>
    <w:qFormat/>
    <w:rsid w:val="003856B8"/>
    <w:pPr>
      <w:suppressAutoHyphens/>
    </w:pPr>
    <w:rPr>
      <w:rFonts w:ascii="Calibri" w:hAnsi="Calibri"/>
      <w:kern w:val="1"/>
      <w:sz w:val="24"/>
      <w:szCs w:val="24"/>
      <w:lang w:eastAsia="ar-SA"/>
    </w:rPr>
  </w:style>
  <w:style w:type="paragraph" w:styleId="25">
    <w:name w:val="toc 2"/>
    <w:basedOn w:val="a"/>
    <w:next w:val="a"/>
    <w:autoRedefine/>
    <w:uiPriority w:val="39"/>
    <w:unhideWhenUsed/>
    <w:rsid w:val="003856B8"/>
    <w:pPr>
      <w:ind w:left="220"/>
    </w:pPr>
    <w:rPr>
      <w:rFonts w:ascii="Calibri" w:hAnsi="Calibri"/>
      <w:sz w:val="22"/>
      <w:szCs w:val="22"/>
      <w:lang w:eastAsia="en-US"/>
    </w:rPr>
  </w:style>
  <w:style w:type="character" w:customStyle="1" w:styleId="aff5">
    <w:name w:val="Текст пункта Знак"/>
    <w:link w:val="aff6"/>
    <w:semiHidden/>
    <w:locked/>
    <w:rsid w:val="003856B8"/>
    <w:rPr>
      <w:sz w:val="24"/>
    </w:rPr>
  </w:style>
  <w:style w:type="paragraph" w:customStyle="1" w:styleId="aff6">
    <w:name w:val="Текст пункта"/>
    <w:link w:val="aff5"/>
    <w:semiHidden/>
    <w:qFormat/>
    <w:rsid w:val="003856B8"/>
    <w:pPr>
      <w:spacing w:after="120" w:line="288" w:lineRule="auto"/>
      <w:ind w:firstLine="624"/>
      <w:jc w:val="both"/>
    </w:pPr>
    <w:rPr>
      <w:sz w:val="24"/>
    </w:rPr>
  </w:style>
  <w:style w:type="character" w:customStyle="1" w:styleId="aff7">
    <w:name w:val="Абзац Знак"/>
    <w:link w:val="aff8"/>
    <w:semiHidden/>
    <w:locked/>
    <w:rsid w:val="003856B8"/>
    <w:rPr>
      <w:sz w:val="28"/>
      <w:lang w:eastAsia="en-US"/>
    </w:rPr>
  </w:style>
  <w:style w:type="paragraph" w:customStyle="1" w:styleId="aff8">
    <w:name w:val="Абзац"/>
    <w:basedOn w:val="a"/>
    <w:link w:val="aff7"/>
    <w:semiHidden/>
    <w:rsid w:val="003856B8"/>
    <w:pPr>
      <w:spacing w:before="120" w:after="60" w:line="276" w:lineRule="auto"/>
      <w:ind w:left="284" w:right="142" w:firstLine="567"/>
      <w:jc w:val="both"/>
    </w:pPr>
    <w:rPr>
      <w:sz w:val="28"/>
      <w:szCs w:val="20"/>
      <w:lang w:eastAsia="en-US"/>
    </w:rPr>
  </w:style>
  <w:style w:type="character" w:customStyle="1" w:styleId="-0">
    <w:name w:val="Список- Знак"/>
    <w:link w:val="-1"/>
    <w:semiHidden/>
    <w:locked/>
    <w:rsid w:val="003856B8"/>
    <w:rPr>
      <w:sz w:val="28"/>
      <w:lang w:eastAsia="en-US"/>
    </w:rPr>
  </w:style>
  <w:style w:type="paragraph" w:customStyle="1" w:styleId="-1">
    <w:name w:val="Список-"/>
    <w:basedOn w:val="a"/>
    <w:link w:val="-0"/>
    <w:semiHidden/>
    <w:rsid w:val="003856B8"/>
    <w:pPr>
      <w:widowControl w:val="0"/>
      <w:tabs>
        <w:tab w:val="num" w:pos="360"/>
      </w:tabs>
      <w:suppressAutoHyphens/>
      <w:spacing w:before="60"/>
      <w:ind w:left="360" w:right="142" w:hanging="360"/>
      <w:jc w:val="both"/>
    </w:pPr>
    <w:rPr>
      <w:sz w:val="28"/>
      <w:szCs w:val="20"/>
      <w:lang w:eastAsia="en-US"/>
    </w:rPr>
  </w:style>
  <w:style w:type="character" w:customStyle="1" w:styleId="apple-converted-space">
    <w:name w:val="apple-converted-space"/>
    <w:basedOn w:val="a0"/>
    <w:rsid w:val="003856B8"/>
    <w:rPr>
      <w:rFonts w:cs="Times New Roman"/>
    </w:rPr>
  </w:style>
  <w:style w:type="character" w:styleId="aff9">
    <w:name w:val="FollowedHyperlink"/>
    <w:basedOn w:val="a0"/>
    <w:uiPriority w:val="99"/>
    <w:unhideWhenUsed/>
    <w:rsid w:val="003856B8"/>
    <w:rPr>
      <w:rFonts w:cs="Times New Roman"/>
      <w:color w:val="800080" w:themeColor="followedHyperlink"/>
      <w:u w:val="single"/>
    </w:rPr>
  </w:style>
  <w:style w:type="character" w:customStyle="1" w:styleId="a5">
    <w:name w:val="Обычный (веб) Знак"/>
    <w:aliases w:val="Обычный (Web)1 Знак1,Обычный (Web)1 Знак Знак,Обычный (Web) Знак"/>
    <w:link w:val="a4"/>
    <w:uiPriority w:val="99"/>
    <w:locked/>
    <w:rsid w:val="004C5063"/>
    <w:rPr>
      <w:sz w:val="28"/>
      <w:szCs w:val="28"/>
    </w:rPr>
  </w:style>
  <w:style w:type="character" w:customStyle="1" w:styleId="affa">
    <w:name w:val="Гипертекстовая ссылка"/>
    <w:basedOn w:val="a0"/>
    <w:uiPriority w:val="99"/>
    <w:rsid w:val="0006126B"/>
    <w:rPr>
      <w:b/>
      <w:bCs/>
      <w:color w:val="106BBE"/>
    </w:rPr>
  </w:style>
  <w:style w:type="character" w:customStyle="1" w:styleId="30">
    <w:name w:val="Заголовок 3 Знак"/>
    <w:basedOn w:val="a0"/>
    <w:link w:val="3"/>
    <w:rsid w:val="00546CB2"/>
    <w:rPr>
      <w:rFonts w:ascii="Arial" w:hAnsi="Arial" w:cs="Arial"/>
      <w:b/>
      <w:bCs/>
      <w:sz w:val="26"/>
      <w:szCs w:val="26"/>
    </w:rPr>
  </w:style>
  <w:style w:type="character" w:customStyle="1" w:styleId="22">
    <w:name w:val="Основной текст 2 Знак"/>
    <w:basedOn w:val="a0"/>
    <w:link w:val="21"/>
    <w:uiPriority w:val="99"/>
    <w:rsid w:val="00546CB2"/>
    <w:rPr>
      <w:color w:val="FF0000"/>
      <w:sz w:val="28"/>
    </w:rPr>
  </w:style>
  <w:style w:type="character" w:customStyle="1" w:styleId="aff4">
    <w:name w:val="Без интервала Знак"/>
    <w:basedOn w:val="a0"/>
    <w:link w:val="aff3"/>
    <w:uiPriority w:val="1"/>
    <w:locked/>
    <w:rsid w:val="00534DA2"/>
    <w:rPr>
      <w:rFonts w:ascii="Calibri" w:hAnsi="Calibri"/>
      <w:kern w:val="1"/>
      <w:sz w:val="24"/>
      <w:szCs w:val="24"/>
      <w:lang w:eastAsia="ar-SA"/>
    </w:rPr>
  </w:style>
  <w:style w:type="character" w:customStyle="1" w:styleId="17">
    <w:name w:val="Стиль1 Знак"/>
    <w:link w:val="18"/>
    <w:locked/>
    <w:rsid w:val="008C1AE5"/>
    <w:rPr>
      <w:sz w:val="28"/>
      <w:szCs w:val="28"/>
    </w:rPr>
  </w:style>
  <w:style w:type="paragraph" w:customStyle="1" w:styleId="18">
    <w:name w:val="Стиль1"/>
    <w:basedOn w:val="a"/>
    <w:link w:val="17"/>
    <w:qFormat/>
    <w:rsid w:val="008C1AE5"/>
    <w:pPr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paragraph" w:customStyle="1" w:styleId="s1">
    <w:name w:val="s_1"/>
    <w:basedOn w:val="a"/>
    <w:rsid w:val="007C65A1"/>
    <w:pPr>
      <w:spacing w:before="100" w:beforeAutospacing="1" w:after="100" w:afterAutospacing="1"/>
    </w:pPr>
  </w:style>
  <w:style w:type="paragraph" w:customStyle="1" w:styleId="Title">
    <w:name w:val="Title!Название НПА"/>
    <w:basedOn w:val="a"/>
    <w:rsid w:val="00C23FCC"/>
    <w:pPr>
      <w:suppressAutoHyphens/>
      <w:spacing w:before="240" w:after="60"/>
      <w:jc w:val="center"/>
    </w:pPr>
    <w:rPr>
      <w:rFonts w:eastAsia="Calibri"/>
      <w:b/>
      <w:bCs/>
      <w:kern w:val="2"/>
      <w:sz w:val="32"/>
      <w:szCs w:val="32"/>
      <w:lang w:eastAsia="zh-CN"/>
    </w:rPr>
  </w:style>
  <w:style w:type="paragraph" w:customStyle="1" w:styleId="affb">
    <w:name w:val="Стандарт"/>
    <w:basedOn w:val="a"/>
    <w:rsid w:val="00BA66D6"/>
    <w:pPr>
      <w:spacing w:line="288" w:lineRule="auto"/>
      <w:ind w:firstLine="709"/>
      <w:jc w:val="both"/>
    </w:pPr>
    <w:rPr>
      <w:sz w:val="28"/>
    </w:rPr>
  </w:style>
  <w:style w:type="character" w:customStyle="1" w:styleId="40">
    <w:name w:val="Заголовок 4 Знак"/>
    <w:basedOn w:val="a0"/>
    <w:link w:val="4"/>
    <w:rsid w:val="00BA66D6"/>
    <w:rPr>
      <w:sz w:val="28"/>
      <w:szCs w:val="28"/>
      <w:u w:val="single"/>
    </w:rPr>
  </w:style>
  <w:style w:type="character" w:customStyle="1" w:styleId="90">
    <w:name w:val="Заголовок 9 Знак"/>
    <w:basedOn w:val="a0"/>
    <w:link w:val="9"/>
    <w:semiHidden/>
    <w:rsid w:val="00BA66D6"/>
    <w:rPr>
      <w:b/>
      <w:sz w:val="28"/>
    </w:rPr>
  </w:style>
  <w:style w:type="paragraph" w:styleId="affc">
    <w:name w:val="caption"/>
    <w:basedOn w:val="a"/>
    <w:next w:val="a"/>
    <w:uiPriority w:val="99"/>
    <w:semiHidden/>
    <w:unhideWhenUsed/>
    <w:qFormat/>
    <w:rsid w:val="00BA66D6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customStyle="1" w:styleId="211">
    <w:name w:val="Основной текст 21"/>
    <w:basedOn w:val="a"/>
    <w:rsid w:val="00BA66D6"/>
    <w:pPr>
      <w:ind w:firstLine="567"/>
    </w:pPr>
    <w:rPr>
      <w:sz w:val="28"/>
      <w:szCs w:val="20"/>
    </w:rPr>
  </w:style>
  <w:style w:type="paragraph" w:customStyle="1" w:styleId="bold1">
    <w:name w:val="bold1"/>
    <w:basedOn w:val="a"/>
    <w:rsid w:val="00BA66D6"/>
    <w:pPr>
      <w:spacing w:before="100" w:beforeAutospacing="1" w:after="100" w:afterAutospacing="1"/>
    </w:pPr>
    <w:rPr>
      <w:b/>
      <w:bCs/>
    </w:rPr>
  </w:style>
  <w:style w:type="character" w:customStyle="1" w:styleId="blk">
    <w:name w:val="blk"/>
    <w:basedOn w:val="a0"/>
    <w:rsid w:val="00137BC6"/>
  </w:style>
  <w:style w:type="paragraph" w:customStyle="1" w:styleId="affd">
    <w:name w:val="Нормальный (таблица)"/>
    <w:basedOn w:val="a"/>
    <w:next w:val="a"/>
    <w:uiPriority w:val="99"/>
    <w:rsid w:val="00251832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6"/>
      <w:szCs w:val="26"/>
    </w:rPr>
  </w:style>
  <w:style w:type="paragraph" w:customStyle="1" w:styleId="affe">
    <w:name w:val="Таблицы (моноширинный)"/>
    <w:basedOn w:val="a"/>
    <w:next w:val="a"/>
    <w:rsid w:val="00251832"/>
    <w:pPr>
      <w:widowControl w:val="0"/>
      <w:autoSpaceDE w:val="0"/>
      <w:autoSpaceDN w:val="0"/>
      <w:adjustRightInd w:val="0"/>
    </w:pPr>
    <w:rPr>
      <w:rFonts w:ascii="Courier New" w:hAnsi="Courier New" w:cs="Courier New"/>
      <w:sz w:val="26"/>
      <w:szCs w:val="26"/>
    </w:rPr>
  </w:style>
  <w:style w:type="paragraph" w:customStyle="1" w:styleId="afff">
    <w:name w:val="Прижатый влево"/>
    <w:basedOn w:val="a"/>
    <w:next w:val="a"/>
    <w:rsid w:val="00251832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character" w:customStyle="1" w:styleId="afff0">
    <w:name w:val="Цветовое выделение"/>
    <w:uiPriority w:val="99"/>
    <w:rsid w:val="00251832"/>
    <w:rPr>
      <w:b/>
      <w:bCs/>
      <w:color w:val="26282F"/>
    </w:rPr>
  </w:style>
  <w:style w:type="character" w:customStyle="1" w:styleId="s4">
    <w:name w:val="s4"/>
    <w:basedOn w:val="a0"/>
    <w:rsid w:val="00251832"/>
  </w:style>
  <w:style w:type="paragraph" w:customStyle="1" w:styleId="19">
    <w:name w:val="Без интервала1"/>
    <w:rsid w:val="008C44E6"/>
    <w:pPr>
      <w:suppressAutoHyphens/>
    </w:pPr>
    <w:rPr>
      <w:rFonts w:eastAsia="Calibri" w:cs="Calibri"/>
      <w:sz w:val="24"/>
      <w:szCs w:val="24"/>
      <w:lang w:eastAsia="ar-SA"/>
    </w:rPr>
  </w:style>
  <w:style w:type="paragraph" w:customStyle="1" w:styleId="formattext">
    <w:name w:val="formattext"/>
    <w:basedOn w:val="a"/>
    <w:uiPriority w:val="99"/>
    <w:rsid w:val="00CB629B"/>
    <w:pPr>
      <w:spacing w:before="100" w:beforeAutospacing="1" w:after="100" w:afterAutospacing="1"/>
    </w:pPr>
  </w:style>
  <w:style w:type="paragraph" w:customStyle="1" w:styleId="p1">
    <w:name w:val="p1"/>
    <w:basedOn w:val="a"/>
    <w:rsid w:val="00CB629B"/>
    <w:pPr>
      <w:spacing w:before="100" w:beforeAutospacing="1" w:after="100" w:afterAutospacing="1"/>
    </w:pPr>
  </w:style>
  <w:style w:type="character" w:customStyle="1" w:styleId="s10">
    <w:name w:val="s1"/>
    <w:basedOn w:val="a0"/>
    <w:rsid w:val="00CB629B"/>
  </w:style>
  <w:style w:type="character" w:customStyle="1" w:styleId="s2">
    <w:name w:val="s2"/>
    <w:basedOn w:val="a0"/>
    <w:rsid w:val="00CB629B"/>
  </w:style>
  <w:style w:type="paragraph" w:customStyle="1" w:styleId="p8">
    <w:name w:val="p8"/>
    <w:basedOn w:val="a"/>
    <w:uiPriority w:val="99"/>
    <w:rsid w:val="00CB629B"/>
    <w:pPr>
      <w:spacing w:before="100" w:beforeAutospacing="1" w:after="100" w:afterAutospacing="1"/>
    </w:pPr>
  </w:style>
  <w:style w:type="character" w:customStyle="1" w:styleId="s3">
    <w:name w:val="s3"/>
    <w:basedOn w:val="a0"/>
    <w:rsid w:val="00CB629B"/>
  </w:style>
  <w:style w:type="paragraph" w:customStyle="1" w:styleId="p4">
    <w:name w:val="p4"/>
    <w:basedOn w:val="a"/>
    <w:uiPriority w:val="99"/>
    <w:rsid w:val="00CB629B"/>
    <w:pPr>
      <w:spacing w:before="100" w:beforeAutospacing="1" w:after="100" w:afterAutospacing="1"/>
    </w:pPr>
  </w:style>
  <w:style w:type="character" w:customStyle="1" w:styleId="highlightsearch">
    <w:name w:val="highlightsearch"/>
    <w:basedOn w:val="a0"/>
    <w:rsid w:val="000C7CE3"/>
  </w:style>
  <w:style w:type="paragraph" w:customStyle="1" w:styleId="p34">
    <w:name w:val="p34"/>
    <w:basedOn w:val="a"/>
    <w:rsid w:val="00CE3FC3"/>
    <w:pPr>
      <w:spacing w:before="100" w:beforeAutospacing="1" w:after="100" w:afterAutospacing="1"/>
    </w:pPr>
  </w:style>
  <w:style w:type="character" w:customStyle="1" w:styleId="apple-style-span">
    <w:name w:val="apple-style-span"/>
    <w:basedOn w:val="a0"/>
    <w:rsid w:val="00514A1E"/>
  </w:style>
  <w:style w:type="paragraph" w:customStyle="1" w:styleId="ConsPlusNormal2">
    <w:name w:val="ConsPlusNormal Знак Знак"/>
    <w:link w:val="ConsPlusNormal3"/>
    <w:rsid w:val="00514A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3">
    <w:name w:val="ConsPlusNormal Знак Знак Знак"/>
    <w:link w:val="ConsPlusNormal2"/>
    <w:locked/>
    <w:rsid w:val="00514A1E"/>
    <w:rPr>
      <w:rFonts w:ascii="Arial" w:hAnsi="Arial" w:cs="Arial"/>
    </w:rPr>
  </w:style>
  <w:style w:type="paragraph" w:customStyle="1" w:styleId="p31">
    <w:name w:val="p31"/>
    <w:basedOn w:val="a"/>
    <w:rsid w:val="00514A1E"/>
    <w:pPr>
      <w:spacing w:before="100" w:beforeAutospacing="1" w:after="100" w:afterAutospacing="1"/>
    </w:pPr>
  </w:style>
  <w:style w:type="paragraph" w:customStyle="1" w:styleId="p30">
    <w:name w:val="p30"/>
    <w:basedOn w:val="a"/>
    <w:rsid w:val="00514A1E"/>
    <w:pPr>
      <w:spacing w:before="100" w:beforeAutospacing="1" w:after="100" w:afterAutospacing="1"/>
    </w:pPr>
  </w:style>
  <w:style w:type="character" w:customStyle="1" w:styleId="50">
    <w:name w:val="Заголовок 5 Знак"/>
    <w:basedOn w:val="a0"/>
    <w:link w:val="5"/>
    <w:rsid w:val="00222298"/>
    <w:rPr>
      <w:b/>
      <w:sz w:val="28"/>
    </w:rPr>
  </w:style>
  <w:style w:type="character" w:customStyle="1" w:styleId="60">
    <w:name w:val="Заголовок 6 Знак"/>
    <w:basedOn w:val="a0"/>
    <w:link w:val="6"/>
    <w:rsid w:val="00222298"/>
    <w:rPr>
      <w:color w:val="FF0000"/>
      <w:sz w:val="24"/>
    </w:rPr>
  </w:style>
  <w:style w:type="character" w:customStyle="1" w:styleId="70">
    <w:name w:val="Заголовок 7 Знак"/>
    <w:basedOn w:val="a0"/>
    <w:link w:val="7"/>
    <w:rsid w:val="00222298"/>
    <w:rPr>
      <w:b/>
      <w:sz w:val="28"/>
    </w:rPr>
  </w:style>
  <w:style w:type="character" w:customStyle="1" w:styleId="80">
    <w:name w:val="Заголовок 8 Знак"/>
    <w:basedOn w:val="a0"/>
    <w:link w:val="8"/>
    <w:rsid w:val="00222298"/>
    <w:rPr>
      <w:i/>
      <w:iCs/>
      <w:sz w:val="24"/>
      <w:szCs w:val="24"/>
    </w:rPr>
  </w:style>
  <w:style w:type="character" w:customStyle="1" w:styleId="ad">
    <w:name w:val="Основной текст с отступом Знак"/>
    <w:basedOn w:val="a0"/>
    <w:link w:val="ac"/>
    <w:uiPriority w:val="99"/>
    <w:rsid w:val="00222298"/>
    <w:rPr>
      <w:sz w:val="28"/>
    </w:rPr>
  </w:style>
  <w:style w:type="paragraph" w:customStyle="1" w:styleId="Style1">
    <w:name w:val="Style1"/>
    <w:basedOn w:val="a"/>
    <w:uiPriority w:val="99"/>
    <w:rsid w:val="00222298"/>
    <w:pPr>
      <w:widowControl w:val="0"/>
      <w:autoSpaceDE w:val="0"/>
      <w:autoSpaceDN w:val="0"/>
      <w:adjustRightInd w:val="0"/>
      <w:spacing w:line="322" w:lineRule="exact"/>
      <w:ind w:firstLine="710"/>
      <w:jc w:val="both"/>
    </w:pPr>
  </w:style>
  <w:style w:type="paragraph" w:customStyle="1" w:styleId="Style2">
    <w:name w:val="Style2"/>
    <w:basedOn w:val="a"/>
    <w:uiPriority w:val="99"/>
    <w:rsid w:val="00222298"/>
    <w:pPr>
      <w:widowControl w:val="0"/>
      <w:autoSpaceDE w:val="0"/>
      <w:autoSpaceDN w:val="0"/>
      <w:adjustRightInd w:val="0"/>
      <w:spacing w:line="319" w:lineRule="exact"/>
      <w:ind w:firstLine="701"/>
      <w:jc w:val="both"/>
    </w:pPr>
  </w:style>
  <w:style w:type="paragraph" w:customStyle="1" w:styleId="Style4">
    <w:name w:val="Style4"/>
    <w:basedOn w:val="a"/>
    <w:uiPriority w:val="99"/>
    <w:rsid w:val="00222298"/>
    <w:pPr>
      <w:widowControl w:val="0"/>
      <w:autoSpaceDE w:val="0"/>
      <w:autoSpaceDN w:val="0"/>
      <w:adjustRightInd w:val="0"/>
      <w:spacing w:line="319" w:lineRule="exact"/>
      <w:ind w:firstLine="710"/>
      <w:jc w:val="both"/>
    </w:pPr>
  </w:style>
  <w:style w:type="character" w:customStyle="1" w:styleId="FontStyle12">
    <w:name w:val="Font Style12"/>
    <w:basedOn w:val="a0"/>
    <w:uiPriority w:val="99"/>
    <w:rsid w:val="00222298"/>
    <w:rPr>
      <w:rFonts w:ascii="Times New Roman" w:hAnsi="Times New Roman" w:cs="Times New Roman" w:hint="default"/>
      <w:sz w:val="26"/>
      <w:szCs w:val="26"/>
    </w:rPr>
  </w:style>
  <w:style w:type="character" w:customStyle="1" w:styleId="FontStyle11">
    <w:name w:val="Font Style11"/>
    <w:basedOn w:val="a0"/>
    <w:uiPriority w:val="99"/>
    <w:rsid w:val="00222298"/>
    <w:rPr>
      <w:rFonts w:ascii="Times New Roman" w:hAnsi="Times New Roman" w:cs="Times New Roman" w:hint="default"/>
      <w:sz w:val="26"/>
      <w:szCs w:val="26"/>
    </w:rPr>
  </w:style>
  <w:style w:type="character" w:customStyle="1" w:styleId="24">
    <w:name w:val="Основной текст с отступом 2 Знак"/>
    <w:basedOn w:val="a0"/>
    <w:link w:val="23"/>
    <w:rsid w:val="00222298"/>
    <w:rPr>
      <w:sz w:val="28"/>
    </w:rPr>
  </w:style>
  <w:style w:type="paragraph" w:customStyle="1" w:styleId="BodyText1bt">
    <w:name w:val="Body Text.Основной текст1.bt.Основной текст Знак"/>
    <w:basedOn w:val="a"/>
    <w:rsid w:val="00222298"/>
    <w:pPr>
      <w:autoSpaceDE w:val="0"/>
      <w:autoSpaceDN w:val="0"/>
      <w:spacing w:after="120"/>
    </w:pPr>
    <w:rPr>
      <w:rFonts w:ascii="Arial" w:hAnsi="Arial" w:cs="Arial"/>
    </w:rPr>
  </w:style>
  <w:style w:type="paragraph" w:customStyle="1" w:styleId="BodyText211BodyTextIndent">
    <w:name w:val="Body Text 2.Мой Заголовок 1.Основной текст 1.Нумерованный список !!.Надин стиль.Body Text Indent"/>
    <w:basedOn w:val="a"/>
    <w:rsid w:val="00222298"/>
    <w:pPr>
      <w:autoSpaceDE w:val="0"/>
      <w:autoSpaceDN w:val="0"/>
      <w:jc w:val="both"/>
    </w:pPr>
    <w:rPr>
      <w:sz w:val="28"/>
      <w:szCs w:val="28"/>
    </w:rPr>
  </w:style>
  <w:style w:type="paragraph" w:styleId="HTML">
    <w:name w:val="HTML Preformatted"/>
    <w:basedOn w:val="a"/>
    <w:link w:val="HTML0"/>
    <w:rsid w:val="004773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477306"/>
    <w:rPr>
      <w:rFonts w:ascii="Courier New" w:hAnsi="Courier New" w:cs="Courier New"/>
    </w:rPr>
  </w:style>
  <w:style w:type="character" w:customStyle="1" w:styleId="s100">
    <w:name w:val="s_10"/>
    <w:basedOn w:val="a0"/>
    <w:rsid w:val="00477306"/>
  </w:style>
  <w:style w:type="paragraph" w:customStyle="1" w:styleId="p2">
    <w:name w:val="p2"/>
    <w:basedOn w:val="a"/>
    <w:rsid w:val="00477306"/>
    <w:pPr>
      <w:spacing w:before="100" w:beforeAutospacing="1" w:after="100" w:afterAutospacing="1"/>
    </w:pPr>
  </w:style>
  <w:style w:type="character" w:styleId="afff1">
    <w:name w:val="annotation reference"/>
    <w:rsid w:val="00041F12"/>
    <w:rPr>
      <w:sz w:val="16"/>
      <w:szCs w:val="16"/>
    </w:rPr>
  </w:style>
  <w:style w:type="paragraph" w:customStyle="1" w:styleId="26">
    <w:name w:val="Без интервала2"/>
    <w:uiPriority w:val="99"/>
    <w:rsid w:val="00AB7C4A"/>
    <w:rPr>
      <w:sz w:val="24"/>
      <w:szCs w:val="24"/>
    </w:rPr>
  </w:style>
  <w:style w:type="paragraph" w:customStyle="1" w:styleId="Pa1">
    <w:name w:val="Pa1"/>
    <w:basedOn w:val="a"/>
    <w:next w:val="a"/>
    <w:uiPriority w:val="99"/>
    <w:rsid w:val="00C17CF2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C17CF2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3">
    <w:name w:val="Pa3"/>
    <w:basedOn w:val="a"/>
    <w:next w:val="a"/>
    <w:uiPriority w:val="99"/>
    <w:rsid w:val="00C17CF2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C17CF2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C17CF2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27">
    <w:name w:val="Абзац списка2"/>
    <w:basedOn w:val="a"/>
    <w:rsid w:val="00EC38C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3337F6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34">
    <w:name w:val="Абзац списка3"/>
    <w:basedOn w:val="a"/>
    <w:rsid w:val="00622611"/>
    <w:pPr>
      <w:ind w:left="720"/>
    </w:pPr>
    <w:rPr>
      <w:rFonts w:eastAsia="Calibri"/>
    </w:rPr>
  </w:style>
  <w:style w:type="paragraph" w:customStyle="1" w:styleId="intro">
    <w:name w:val="intro"/>
    <w:basedOn w:val="a"/>
    <w:rsid w:val="000C706B"/>
    <w:pPr>
      <w:spacing w:before="100" w:beforeAutospacing="1" w:after="100" w:afterAutospacing="1"/>
    </w:pPr>
  </w:style>
  <w:style w:type="character" w:customStyle="1" w:styleId="28">
    <w:name w:val="Основной текст (2)"/>
    <w:basedOn w:val="a0"/>
    <w:rsid w:val="004068B8"/>
    <w:rPr>
      <w:rFonts w:ascii="Cambria" w:eastAsia="Cambria" w:hAnsi="Cambria" w:cs="Cambr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41">
    <w:name w:val="Основной текст (4)"/>
    <w:basedOn w:val="a0"/>
    <w:rsid w:val="004068B8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5">
    <w:name w:val="Заголовок №3"/>
    <w:basedOn w:val="a0"/>
    <w:rsid w:val="004068B8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51">
    <w:name w:val="Основной текст (5)"/>
    <w:basedOn w:val="a0"/>
    <w:rsid w:val="004068B8"/>
    <w:rPr>
      <w:rFonts w:ascii="Cambria" w:eastAsia="Cambria" w:hAnsi="Cambria" w:cs="Cambria"/>
      <w:b w:val="0"/>
      <w:bCs w:val="0"/>
      <w:i/>
      <w:iCs/>
      <w:smallCaps w:val="0"/>
      <w:strike w:val="0"/>
      <w:sz w:val="17"/>
      <w:szCs w:val="17"/>
      <w:u w:val="none"/>
    </w:rPr>
  </w:style>
  <w:style w:type="character" w:customStyle="1" w:styleId="61">
    <w:name w:val="Основной текст (6)"/>
    <w:basedOn w:val="a0"/>
    <w:rsid w:val="004068B8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62">
    <w:name w:val="Основной текст (6) + Не курсив"/>
    <w:basedOn w:val="a0"/>
    <w:rsid w:val="004068B8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9">
    <w:name w:val="Основной текст (2) + Курсив"/>
    <w:basedOn w:val="a0"/>
    <w:rsid w:val="004068B8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5105pt">
    <w:name w:val="Основной текст (5) + 10;5 pt;Полужирный;Не курсив"/>
    <w:basedOn w:val="a0"/>
    <w:rsid w:val="004068B8"/>
    <w:rPr>
      <w:rFonts w:ascii="Cambria" w:eastAsia="Cambria" w:hAnsi="Cambria" w:cs="Cambria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Pa13">
    <w:name w:val="Pa13"/>
    <w:basedOn w:val="a"/>
    <w:next w:val="a"/>
    <w:uiPriority w:val="99"/>
    <w:rsid w:val="00F177A5"/>
    <w:pPr>
      <w:autoSpaceDE w:val="0"/>
      <w:autoSpaceDN w:val="0"/>
      <w:adjustRightInd w:val="0"/>
      <w:spacing w:line="181" w:lineRule="atLeast"/>
    </w:pPr>
    <w:rPr>
      <w:rFonts w:ascii="OctavaC" w:eastAsia="Calibri" w:hAnsi="OctavaC"/>
    </w:rPr>
  </w:style>
  <w:style w:type="character" w:customStyle="1" w:styleId="FontStyle40">
    <w:name w:val="Font Style40"/>
    <w:basedOn w:val="a0"/>
    <w:rsid w:val="00722D8B"/>
    <w:rPr>
      <w:rFonts w:ascii="Times New Roman" w:hAnsi="Times New Roman" w:cs="Times New Roman"/>
      <w:sz w:val="26"/>
      <w:szCs w:val="26"/>
    </w:rPr>
  </w:style>
  <w:style w:type="paragraph" w:customStyle="1" w:styleId="s30">
    <w:name w:val="s_3"/>
    <w:basedOn w:val="a"/>
    <w:rsid w:val="00471D26"/>
    <w:pPr>
      <w:spacing w:before="100" w:beforeAutospacing="1" w:after="100" w:afterAutospacing="1"/>
    </w:pPr>
  </w:style>
  <w:style w:type="paragraph" w:customStyle="1" w:styleId="42">
    <w:name w:val="Абзац списка4"/>
    <w:basedOn w:val="a"/>
    <w:rsid w:val="00306023"/>
    <w:pPr>
      <w:spacing w:after="160" w:line="254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../../../content/act/313ae05c-60d9-4f9e-8a34-d942808694a8.htm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C826F6A290DAC16EFE10305401FA07F0F0451228D22838DBE4F1FD3B4CDBF1BE094EA8A6B8CF2FEA0B5435qE24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826F6A290DAC16EFE10305401FA07F0F0451228D22838DBE4F1FD3B4CDBF1BE094EA8A6B8CF2FEA0B5435qE24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69CFA5-CA87-46E7-A31F-40C0BF4DA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1495</Words>
  <Characters>8524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ШАЙДУРОВСКИЙ  ВЕСТНИК</vt:lpstr>
    </vt:vector>
  </TitlesOfParts>
  <Company/>
  <LinksUpToDate>false</LinksUpToDate>
  <CharactersWithSpaces>10000</CharactersWithSpaces>
  <SharedDoc>false</SharedDoc>
  <HLinks>
    <vt:vector size="36" baseType="variant">
      <vt:variant>
        <vt:i4>6684799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  <vt:variant>
        <vt:i4>6684799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ШАЙДУРОВСКИЙ  ВЕСТНИК</dc:title>
  <dc:creator>User</dc:creator>
  <cp:lastModifiedBy>User</cp:lastModifiedBy>
  <cp:revision>4</cp:revision>
  <cp:lastPrinted>2017-11-17T07:03:00Z</cp:lastPrinted>
  <dcterms:created xsi:type="dcterms:W3CDTF">2017-09-19T08:07:00Z</dcterms:created>
  <dcterms:modified xsi:type="dcterms:W3CDTF">2017-11-17T07:04:00Z</dcterms:modified>
</cp:coreProperties>
</file>